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FF79FE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F00B8B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00B8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00B8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FF79FE">
                    <w:fldChar w:fldCharType="begin"/>
                  </w:r>
                  <w:r w:rsidR="00FF79FE" w:rsidRPr="00F00B8B">
                    <w:rPr>
                      <w:lang w:val="en-US"/>
                    </w:rPr>
                    <w:instrText xml:space="preserve"> HYPERLINK "mailto:posta@mrsk-1.ru" </w:instrText>
                  </w:r>
                  <w:r w:rsidR="00FF79FE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F00B8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F00B8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FF79F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F00B8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FF79FE">
                    <w:fldChar w:fldCharType="begin"/>
                  </w:r>
                  <w:r w:rsidR="00FF79FE" w:rsidRPr="00F00B8B">
                    <w:rPr>
                      <w:lang w:val="en-US"/>
                    </w:rPr>
                    <w:instrText xml:space="preserve"> HYPERLINK "http://www.mrsk-1.ru" </w:instrText>
                  </w:r>
                  <w:r w:rsidR="00FF79FE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F00B8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F00B8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FF79F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F00B8B" w:rsidRPr="00F00B8B">
        <w:rPr>
          <w:b/>
          <w:sz w:val="24"/>
          <w:szCs w:val="24"/>
        </w:rPr>
        <w:t>Договора</w:t>
      </w:r>
      <w:proofErr w:type="gramEnd"/>
      <w:r w:rsidR="00F00B8B" w:rsidRPr="00F00B8B">
        <w:rPr>
          <w:b/>
          <w:sz w:val="24"/>
          <w:szCs w:val="24"/>
        </w:rPr>
        <w:t xml:space="preserve"> на оказание услуг по поверке измерительных трансформаторов тока и напряжения для нужд ПАО «МРСК Центра» (филиала «Смоленскэнерго»)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F00B8B" w:rsidRPr="00C12FA4" w:rsidRDefault="00F00B8B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00B8B" w:rsidRPr="00C12FA4" w:rsidRDefault="00F00B8B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956F8B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</w:t>
      </w:r>
      <w:bookmarkStart w:id="6" w:name="_GoBack"/>
      <w:bookmarkEnd w:id="6"/>
      <w:r>
        <w:rPr>
          <w:noProof/>
        </w:rPr>
        <w:t>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80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956F8B">
        <w:rPr>
          <w:noProof/>
        </w:rPr>
        <w:t>92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E71A48">
        <w:t>Общие сведения о процедуре запроса предложений</w:t>
      </w:r>
      <w:bookmarkEnd w:id="10"/>
    </w:p>
    <w:p w:rsidR="005B75A6" w:rsidRPr="00F00B8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</w:t>
      </w:r>
      <w:r w:rsidRPr="00F00B8B">
        <w:rPr>
          <w:iCs/>
          <w:sz w:val="24"/>
          <w:szCs w:val="24"/>
        </w:rPr>
        <w:t xml:space="preserve">Закупочной комиссии – </w:t>
      </w:r>
      <w:r w:rsidR="007556FF" w:rsidRPr="00F00B8B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F00B8B">
        <w:rPr>
          <w:snapToGrid w:val="0"/>
          <w:sz w:val="24"/>
          <w:szCs w:val="24"/>
        </w:rPr>
        <w:t xml:space="preserve">Горностаева </w:t>
      </w:r>
      <w:r w:rsidR="007556FF" w:rsidRPr="00F00B8B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F00B8B">
        <w:rPr>
          <w:sz w:val="24"/>
          <w:szCs w:val="24"/>
        </w:rPr>
        <w:t xml:space="preserve">адрес электронной почты: </w:t>
      </w:r>
      <w:hyperlink r:id="rId16" w:history="1">
        <w:r w:rsidR="00671D02" w:rsidRPr="00F00B8B">
          <w:rPr>
            <w:rStyle w:val="a7"/>
            <w:sz w:val="24"/>
            <w:szCs w:val="24"/>
          </w:rPr>
          <w:t>Gornostaeva.TV@mrsk-1.ru</w:t>
        </w:r>
      </w:hyperlink>
      <w:r w:rsidRPr="00F00B8B">
        <w:rPr>
          <w:iCs/>
          <w:sz w:val="24"/>
          <w:szCs w:val="24"/>
        </w:rPr>
        <w:t>, ответственное лицо –</w:t>
      </w:r>
      <w:r w:rsidR="00F00B8B" w:rsidRPr="00F00B8B">
        <w:rPr>
          <w:iCs/>
          <w:sz w:val="24"/>
          <w:szCs w:val="24"/>
        </w:rPr>
        <w:t xml:space="preserve"> </w:t>
      </w:r>
      <w:r w:rsidR="004030CB" w:rsidRPr="00F00B8B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4030CB" w:rsidRPr="00F00B8B">
          <w:rPr>
            <w:rStyle w:val="a7"/>
            <w:sz w:val="24"/>
            <w:szCs w:val="24"/>
          </w:rPr>
          <w:t>Ostonen.IA@mrsk-1.ru</w:t>
        </w:r>
      </w:hyperlink>
      <w:r w:rsidR="004030CB" w:rsidRPr="00F00B8B">
        <w:rPr>
          <w:rStyle w:val="a7"/>
          <w:color w:val="auto"/>
          <w:sz w:val="24"/>
          <w:szCs w:val="24"/>
        </w:rPr>
        <w:t>)</w:t>
      </w:r>
      <w:r w:rsidR="004030CB" w:rsidRPr="00F00B8B">
        <w:rPr>
          <w:sz w:val="24"/>
          <w:szCs w:val="24"/>
        </w:rPr>
        <w:t>.</w:t>
      </w:r>
      <w:proofErr w:type="gramEnd"/>
      <w:r w:rsidR="00862664" w:rsidRPr="00F00B8B">
        <w:rPr>
          <w:sz w:val="24"/>
          <w:szCs w:val="24"/>
        </w:rPr>
        <w:t xml:space="preserve"> </w:t>
      </w:r>
      <w:proofErr w:type="gramStart"/>
      <w:r w:rsidR="004B5EB3" w:rsidRPr="00F00B8B">
        <w:rPr>
          <w:iCs/>
          <w:sz w:val="24"/>
          <w:szCs w:val="24"/>
        </w:rPr>
        <w:t>Извещени</w:t>
      </w:r>
      <w:r w:rsidRPr="00F00B8B">
        <w:rPr>
          <w:iCs/>
          <w:sz w:val="24"/>
          <w:szCs w:val="24"/>
        </w:rPr>
        <w:t>ем</w:t>
      </w:r>
      <w:r w:rsidRPr="00F00B8B">
        <w:rPr>
          <w:sz w:val="24"/>
          <w:szCs w:val="24"/>
        </w:rPr>
        <w:t xml:space="preserve"> о проведении открытого </w:t>
      </w:r>
      <w:r w:rsidRPr="00F00B8B">
        <w:rPr>
          <w:iCs/>
          <w:sz w:val="24"/>
          <w:szCs w:val="24"/>
        </w:rPr>
        <w:t>запроса предложений</w:t>
      </w:r>
      <w:r w:rsidRPr="00F00B8B">
        <w:rPr>
          <w:sz w:val="24"/>
          <w:szCs w:val="24"/>
        </w:rPr>
        <w:t xml:space="preserve">, опубликованным </w:t>
      </w:r>
      <w:r w:rsidRPr="00F00B8B">
        <w:rPr>
          <w:b/>
          <w:sz w:val="24"/>
          <w:szCs w:val="24"/>
        </w:rPr>
        <w:t>«</w:t>
      </w:r>
      <w:r w:rsidR="00862664" w:rsidRPr="00F00B8B">
        <w:rPr>
          <w:b/>
          <w:sz w:val="24"/>
          <w:szCs w:val="24"/>
        </w:rPr>
        <w:t>1</w:t>
      </w:r>
      <w:r w:rsidR="00F00B8B" w:rsidRPr="00F00B8B">
        <w:rPr>
          <w:b/>
          <w:sz w:val="24"/>
          <w:szCs w:val="24"/>
        </w:rPr>
        <w:t>9</w:t>
      </w:r>
      <w:r w:rsidRPr="00F00B8B">
        <w:rPr>
          <w:b/>
          <w:sz w:val="24"/>
          <w:szCs w:val="24"/>
        </w:rPr>
        <w:t xml:space="preserve">» </w:t>
      </w:r>
      <w:r w:rsidR="00F00B8B" w:rsidRPr="00F00B8B">
        <w:rPr>
          <w:b/>
          <w:sz w:val="24"/>
          <w:szCs w:val="24"/>
        </w:rPr>
        <w:t>октября</w:t>
      </w:r>
      <w:r w:rsidRPr="00F00B8B">
        <w:rPr>
          <w:b/>
          <w:sz w:val="24"/>
          <w:szCs w:val="24"/>
        </w:rPr>
        <w:t xml:space="preserve"> </w:t>
      </w:r>
      <w:r w:rsidR="009C6DFC" w:rsidRPr="00F00B8B">
        <w:rPr>
          <w:b/>
          <w:sz w:val="24"/>
          <w:szCs w:val="24"/>
        </w:rPr>
        <w:t>2018</w:t>
      </w:r>
      <w:r w:rsidRPr="00F00B8B">
        <w:rPr>
          <w:b/>
          <w:sz w:val="24"/>
          <w:szCs w:val="24"/>
        </w:rPr>
        <w:t xml:space="preserve"> г.</w:t>
      </w:r>
      <w:r w:rsidRPr="00F00B8B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F00B8B">
          <w:rPr>
            <w:rStyle w:val="a7"/>
            <w:sz w:val="24"/>
            <w:szCs w:val="24"/>
          </w:rPr>
          <w:t>www.zakupki.</w:t>
        </w:r>
        <w:r w:rsidR="00345CCA" w:rsidRPr="00F00B8B">
          <w:rPr>
            <w:rStyle w:val="a7"/>
            <w:sz w:val="24"/>
            <w:szCs w:val="24"/>
            <w:lang w:val="en-US"/>
          </w:rPr>
          <w:t>gov</w:t>
        </w:r>
        <w:r w:rsidR="00345CCA" w:rsidRPr="00F00B8B">
          <w:rPr>
            <w:rStyle w:val="a7"/>
            <w:sz w:val="24"/>
            <w:szCs w:val="24"/>
          </w:rPr>
          <w:t>.ru</w:t>
        </w:r>
      </w:hyperlink>
      <w:r w:rsidRPr="00F00B8B">
        <w:rPr>
          <w:sz w:val="24"/>
          <w:szCs w:val="24"/>
        </w:rPr>
        <w:t>),</w:t>
      </w:r>
      <w:r w:rsidR="009D7F01" w:rsidRPr="00F00B8B">
        <w:rPr>
          <w:iCs/>
          <w:sz w:val="24"/>
          <w:szCs w:val="24"/>
        </w:rPr>
        <w:t xml:space="preserve"> </w:t>
      </w:r>
      <w:r w:rsidR="009D7F01" w:rsidRPr="00F00B8B">
        <w:rPr>
          <w:sz w:val="24"/>
          <w:szCs w:val="24"/>
        </w:rPr>
        <w:t xml:space="preserve">на сайте </w:t>
      </w:r>
      <w:r w:rsidR="007556FF" w:rsidRPr="00F00B8B">
        <w:rPr>
          <w:iCs/>
          <w:sz w:val="24"/>
          <w:szCs w:val="24"/>
        </w:rPr>
        <w:t>ПАО «МРСК Центра»</w:t>
      </w:r>
      <w:r w:rsidR="009D7F01" w:rsidRPr="00F00B8B">
        <w:rPr>
          <w:sz w:val="24"/>
          <w:szCs w:val="24"/>
        </w:rPr>
        <w:t xml:space="preserve"> (</w:t>
      </w:r>
      <w:hyperlink r:id="rId19" w:history="1">
        <w:r w:rsidR="007556FF" w:rsidRPr="00F00B8B">
          <w:rPr>
            <w:rStyle w:val="a7"/>
            <w:sz w:val="24"/>
            <w:szCs w:val="24"/>
          </w:rPr>
          <w:t>www.mrsk-1.ru</w:t>
        </w:r>
      </w:hyperlink>
      <w:r w:rsidR="00862664" w:rsidRPr="00F00B8B">
        <w:rPr>
          <w:sz w:val="24"/>
          <w:szCs w:val="24"/>
        </w:rPr>
        <w:t>)</w:t>
      </w:r>
      <w:r w:rsidR="00702B2C" w:rsidRPr="00F00B8B">
        <w:rPr>
          <w:sz w:val="24"/>
          <w:szCs w:val="24"/>
        </w:rPr>
        <w:t xml:space="preserve">, на сайте ЭТП, указанном в п. </w:t>
      </w:r>
      <w:r w:rsidR="00402725" w:rsidRPr="00F00B8B">
        <w:fldChar w:fldCharType="begin"/>
      </w:r>
      <w:r w:rsidR="00402725" w:rsidRPr="00F00B8B">
        <w:instrText xml:space="preserve"> REF _Ref440269836 \r \h  \* MERGEFORMAT </w:instrText>
      </w:r>
      <w:r w:rsidR="00402725" w:rsidRPr="00F00B8B">
        <w:fldChar w:fldCharType="separate"/>
      </w:r>
      <w:r w:rsidR="003B72EA" w:rsidRPr="00F00B8B">
        <w:rPr>
          <w:sz w:val="24"/>
          <w:szCs w:val="24"/>
        </w:rPr>
        <w:t>1.1.2</w:t>
      </w:r>
      <w:r w:rsidR="00402725" w:rsidRPr="00F00B8B">
        <w:fldChar w:fldCharType="end"/>
      </w:r>
      <w:r w:rsidR="00702B2C" w:rsidRPr="00862664">
        <w:rPr>
          <w:sz w:val="24"/>
          <w:szCs w:val="24"/>
        </w:rPr>
        <w:t xml:space="preserve"> настоящей </w:t>
      </w:r>
      <w:r w:rsidR="00702B2C" w:rsidRPr="00956F8B">
        <w:rPr>
          <w:sz w:val="24"/>
          <w:szCs w:val="24"/>
        </w:rPr>
        <w:t>Документации,</w:t>
      </w:r>
      <w:r w:rsidR="009A7733" w:rsidRPr="00956F8B">
        <w:rPr>
          <w:iCs/>
          <w:sz w:val="24"/>
          <w:szCs w:val="24"/>
        </w:rPr>
        <w:t xml:space="preserve"> </w:t>
      </w:r>
      <w:r w:rsidRPr="00956F8B">
        <w:rPr>
          <w:iCs/>
          <w:sz w:val="24"/>
          <w:szCs w:val="24"/>
        </w:rPr>
        <w:t>приг</w:t>
      </w:r>
      <w:r w:rsidRPr="00956F8B">
        <w:rPr>
          <w:sz w:val="24"/>
          <w:szCs w:val="24"/>
        </w:rPr>
        <w:t>ласило юридических лиц</w:t>
      </w:r>
      <w:r w:rsidR="005B75A6" w:rsidRPr="00956F8B">
        <w:rPr>
          <w:sz w:val="24"/>
          <w:szCs w:val="24"/>
        </w:rPr>
        <w:t xml:space="preserve"> и физических лиц (в т.</w:t>
      </w:r>
      <w:r w:rsidR="003129D4" w:rsidRPr="00956F8B">
        <w:rPr>
          <w:sz w:val="24"/>
          <w:szCs w:val="24"/>
        </w:rPr>
        <w:t xml:space="preserve"> </w:t>
      </w:r>
      <w:r w:rsidR="005B75A6" w:rsidRPr="00956F8B">
        <w:rPr>
          <w:sz w:val="24"/>
          <w:szCs w:val="24"/>
        </w:rPr>
        <w:t>ч. индивидуальных предпринимателей)</w:t>
      </w:r>
      <w:r w:rsidR="00956F8B" w:rsidRPr="00956F8B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</w:t>
      </w:r>
      <w:proofErr w:type="gramEnd"/>
      <w:r w:rsidR="00956F8B" w:rsidRPr="00956F8B">
        <w:rPr>
          <w:sz w:val="24"/>
          <w:szCs w:val="24"/>
        </w:rPr>
        <w:t xml:space="preserve"> </w:t>
      </w:r>
      <w:proofErr w:type="gramStart"/>
      <w:r w:rsidR="00956F8B" w:rsidRPr="00956F8B">
        <w:rPr>
          <w:sz w:val="24"/>
          <w:szCs w:val="24"/>
        </w:rPr>
        <w:t xml:space="preserve">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956F8B">
        <w:rPr>
          <w:sz w:val="24"/>
          <w:szCs w:val="24"/>
        </w:rPr>
        <w:t>(далее - Участники)</w:t>
      </w:r>
      <w:r w:rsidR="009D7F01" w:rsidRPr="00956F8B">
        <w:rPr>
          <w:sz w:val="24"/>
          <w:szCs w:val="24"/>
        </w:rPr>
        <w:t xml:space="preserve"> </w:t>
      </w:r>
      <w:r w:rsidR="004B5EB3" w:rsidRPr="00956F8B">
        <w:rPr>
          <w:sz w:val="24"/>
          <w:szCs w:val="24"/>
        </w:rPr>
        <w:t>к участию в процедуре О</w:t>
      </w:r>
      <w:r w:rsidRPr="00956F8B">
        <w:rPr>
          <w:sz w:val="24"/>
          <w:szCs w:val="24"/>
        </w:rPr>
        <w:t>ткрытого запроса предложений (далее – запрос</w:t>
      </w:r>
      <w:r w:rsidRPr="00862664">
        <w:rPr>
          <w:sz w:val="24"/>
          <w:szCs w:val="24"/>
        </w:rPr>
        <w:t xml:space="preserve"> предложений) </w:t>
      </w:r>
      <w:bookmarkEnd w:id="11"/>
      <w:r w:rsidR="004B5EB3" w:rsidRPr="00862664">
        <w:rPr>
          <w:sz w:val="24"/>
          <w:szCs w:val="24"/>
        </w:rPr>
        <w:t xml:space="preserve">на право заключения </w:t>
      </w:r>
      <w:r w:rsidR="00F00B8B" w:rsidRPr="00F00B8B">
        <w:rPr>
          <w:iCs/>
          <w:sz w:val="24"/>
          <w:szCs w:val="24"/>
          <w:lang w:eastAsia="ru-RU"/>
        </w:rPr>
        <w:t>Договора</w:t>
      </w:r>
      <w:r w:rsidR="00F00B8B" w:rsidRPr="00F00B8B">
        <w:rPr>
          <w:sz w:val="24"/>
          <w:szCs w:val="24"/>
        </w:rPr>
        <w:t xml:space="preserve"> на оказание услуг</w:t>
      </w:r>
      <w:r w:rsidR="00F00B8B" w:rsidRPr="00F00B8B">
        <w:rPr>
          <w:snapToGrid w:val="0"/>
          <w:sz w:val="24"/>
          <w:szCs w:val="24"/>
        </w:rPr>
        <w:t xml:space="preserve"> по поверке измерительных трансформаторов тока и напряжения для нужд ПАО «МРСК Центра» (филиала </w:t>
      </w:r>
      <w:r w:rsidR="00F00B8B" w:rsidRPr="00F00B8B">
        <w:rPr>
          <w:sz w:val="24"/>
          <w:szCs w:val="24"/>
        </w:rPr>
        <w:t>«Смоленскэнерго»</w:t>
      </w:r>
      <w:r w:rsidR="00862664" w:rsidRPr="00F00B8B">
        <w:rPr>
          <w:sz w:val="24"/>
          <w:szCs w:val="24"/>
        </w:rPr>
        <w:t>, расположенного по адресу</w:t>
      </w:r>
      <w:proofErr w:type="gramEnd"/>
      <w:r w:rsidR="00862664" w:rsidRPr="00F00B8B">
        <w:rPr>
          <w:sz w:val="24"/>
          <w:szCs w:val="24"/>
        </w:rPr>
        <w:t xml:space="preserve">: </w:t>
      </w:r>
      <w:proofErr w:type="gramStart"/>
      <w:r w:rsidR="00862664" w:rsidRPr="00F00B8B">
        <w:rPr>
          <w:sz w:val="24"/>
          <w:szCs w:val="24"/>
        </w:rPr>
        <w:t>РФ, 214019, г. С</w:t>
      </w:r>
      <w:r w:rsidR="00F00B8B" w:rsidRPr="00F00B8B">
        <w:rPr>
          <w:sz w:val="24"/>
          <w:szCs w:val="24"/>
        </w:rPr>
        <w:t xml:space="preserve">моленск, ул. </w:t>
      </w:r>
      <w:proofErr w:type="spellStart"/>
      <w:r w:rsidR="00F00B8B" w:rsidRPr="00F00B8B">
        <w:rPr>
          <w:sz w:val="24"/>
          <w:szCs w:val="24"/>
        </w:rPr>
        <w:t>Тенишевой</w:t>
      </w:r>
      <w:proofErr w:type="spellEnd"/>
      <w:r w:rsidR="00F00B8B" w:rsidRPr="00F00B8B">
        <w:rPr>
          <w:sz w:val="24"/>
          <w:szCs w:val="24"/>
        </w:rPr>
        <w:t>, д. 33</w:t>
      </w:r>
      <w:r w:rsidR="00862664" w:rsidRPr="00F00B8B">
        <w:rPr>
          <w:sz w:val="24"/>
          <w:szCs w:val="24"/>
        </w:rPr>
        <w:t>)</w:t>
      </w:r>
      <w:r w:rsidRPr="00F00B8B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F00B8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00B8B">
        <w:rPr>
          <w:sz w:val="24"/>
          <w:szCs w:val="24"/>
        </w:rPr>
        <w:t xml:space="preserve">Настоящий </w:t>
      </w:r>
      <w:r w:rsidR="004B5EB3" w:rsidRPr="00F00B8B">
        <w:rPr>
          <w:sz w:val="24"/>
          <w:szCs w:val="24"/>
        </w:rPr>
        <w:t>З</w:t>
      </w:r>
      <w:r w:rsidRPr="00F00B8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F00B8B">
        <w:rPr>
          <w:sz w:val="24"/>
          <w:szCs w:val="24"/>
        </w:rPr>
        <w:t>электронной торговой площадки ПАО «</w:t>
      </w:r>
      <w:proofErr w:type="spellStart"/>
      <w:r w:rsidR="00D266B0" w:rsidRPr="00F00B8B">
        <w:rPr>
          <w:sz w:val="24"/>
          <w:szCs w:val="24"/>
        </w:rPr>
        <w:t>Россети</w:t>
      </w:r>
      <w:proofErr w:type="spellEnd"/>
      <w:r w:rsidR="00D266B0" w:rsidRPr="00F00B8B">
        <w:rPr>
          <w:sz w:val="24"/>
          <w:szCs w:val="24"/>
        </w:rPr>
        <w:t xml:space="preserve">» </w:t>
      </w:r>
      <w:hyperlink r:id="rId20" w:history="1">
        <w:r w:rsidR="00F00B8B" w:rsidRPr="00F00B8B">
          <w:rPr>
            <w:rStyle w:val="a7"/>
            <w:sz w:val="24"/>
            <w:szCs w:val="24"/>
          </w:rPr>
          <w:t>etp.rosseti.ru</w:t>
        </w:r>
      </w:hyperlink>
      <w:r w:rsidR="00D266B0" w:rsidRPr="00F00B8B">
        <w:rPr>
          <w:sz w:val="24"/>
          <w:szCs w:val="24"/>
        </w:rPr>
        <w:t xml:space="preserve"> </w:t>
      </w:r>
      <w:r w:rsidR="00702B2C" w:rsidRPr="00F00B8B">
        <w:rPr>
          <w:sz w:val="24"/>
          <w:szCs w:val="24"/>
        </w:rPr>
        <w:t>(далее — ЭТП)</w:t>
      </w:r>
      <w:r w:rsidR="005B75A6" w:rsidRPr="00F00B8B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Pr="00F00B8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 xml:space="preserve">Предмет </w:t>
      </w:r>
      <w:r w:rsidRPr="00F00B8B">
        <w:rPr>
          <w:sz w:val="24"/>
          <w:szCs w:val="24"/>
        </w:rPr>
        <w:t>З</w:t>
      </w:r>
      <w:r w:rsidR="00717F60" w:rsidRPr="00F00B8B">
        <w:rPr>
          <w:sz w:val="24"/>
          <w:szCs w:val="24"/>
        </w:rPr>
        <w:t>апроса предложений</w:t>
      </w:r>
      <w:r w:rsidR="00702B2C" w:rsidRPr="00F00B8B">
        <w:rPr>
          <w:sz w:val="24"/>
          <w:szCs w:val="24"/>
        </w:rPr>
        <w:t>:</w:t>
      </w:r>
      <w:bookmarkEnd w:id="17"/>
    </w:p>
    <w:p w:rsidR="00A40714" w:rsidRPr="00F00B8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00B8B">
        <w:rPr>
          <w:b/>
          <w:sz w:val="24"/>
          <w:szCs w:val="24"/>
          <w:u w:val="single"/>
        </w:rPr>
        <w:t>Лот №1:</w:t>
      </w:r>
      <w:r w:rsidR="00717F60" w:rsidRPr="00F00B8B">
        <w:rPr>
          <w:sz w:val="24"/>
          <w:szCs w:val="24"/>
        </w:rPr>
        <w:t xml:space="preserve"> право заключения </w:t>
      </w:r>
      <w:r w:rsidR="00F00B8B" w:rsidRPr="00F00B8B">
        <w:rPr>
          <w:iCs/>
          <w:sz w:val="24"/>
          <w:szCs w:val="24"/>
          <w:lang w:eastAsia="ru-RU"/>
        </w:rPr>
        <w:t>Договора</w:t>
      </w:r>
      <w:r w:rsidR="00F00B8B" w:rsidRPr="00F00B8B">
        <w:rPr>
          <w:sz w:val="24"/>
          <w:szCs w:val="24"/>
        </w:rPr>
        <w:t xml:space="preserve"> на оказание услуг</w:t>
      </w:r>
      <w:r w:rsidR="00F00B8B" w:rsidRPr="00F00B8B">
        <w:rPr>
          <w:snapToGrid w:val="0"/>
          <w:sz w:val="24"/>
          <w:szCs w:val="24"/>
        </w:rPr>
        <w:t xml:space="preserve"> по поверке измерительных трансформаторов тока и напряжения для нужд ПАО «МРСК Центра» (филиала </w:t>
      </w:r>
      <w:r w:rsidR="00F00B8B" w:rsidRPr="00F00B8B">
        <w:rPr>
          <w:sz w:val="24"/>
          <w:szCs w:val="24"/>
        </w:rPr>
        <w:t>«Смоленскэнерго»</w:t>
      </w:r>
      <w:r w:rsidR="00F00B8B" w:rsidRPr="00F00B8B">
        <w:rPr>
          <w:snapToGrid w:val="0"/>
          <w:sz w:val="24"/>
          <w:szCs w:val="24"/>
        </w:rPr>
        <w:t>)</w:t>
      </w:r>
      <w:bookmarkEnd w:id="18"/>
      <w:r w:rsidR="00702B2C" w:rsidRPr="00F00B8B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00B8B">
        <w:rPr>
          <w:sz w:val="24"/>
          <w:szCs w:val="24"/>
        </w:rPr>
        <w:t xml:space="preserve">Количество лотов: </w:t>
      </w:r>
      <w:r w:rsidRPr="00F00B8B">
        <w:rPr>
          <w:b/>
          <w:sz w:val="24"/>
          <w:szCs w:val="24"/>
        </w:rPr>
        <w:t>1 (один)</w:t>
      </w:r>
      <w:r w:rsidRPr="00F00B8B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F00B8B" w:rsidRPr="00F00B8B">
        <w:rPr>
          <w:sz w:val="24"/>
          <w:szCs w:val="24"/>
        </w:rPr>
        <w:t>апрель-июль 2019 г.</w:t>
      </w:r>
      <w:bookmarkEnd w:id="20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F00B8B">
        <w:rPr>
          <w:sz w:val="24"/>
          <w:szCs w:val="24"/>
        </w:rPr>
        <w:t xml:space="preserve">на </w:t>
      </w:r>
      <w:r w:rsidR="00425F34" w:rsidRPr="00F00B8B">
        <w:rPr>
          <w:sz w:val="24"/>
          <w:szCs w:val="24"/>
        </w:rPr>
        <w:t>территории Р</w:t>
      </w:r>
      <w:r w:rsidR="00A0540E" w:rsidRPr="00F00B8B">
        <w:rPr>
          <w:sz w:val="24"/>
          <w:szCs w:val="24"/>
        </w:rPr>
        <w:t xml:space="preserve">оссийской </w:t>
      </w:r>
      <w:r w:rsidR="00425F34" w:rsidRPr="00F00B8B">
        <w:rPr>
          <w:sz w:val="24"/>
          <w:szCs w:val="24"/>
        </w:rPr>
        <w:t>Ф</w:t>
      </w:r>
      <w:r w:rsidR="00A0540E" w:rsidRPr="00F00B8B">
        <w:rPr>
          <w:sz w:val="24"/>
          <w:szCs w:val="24"/>
        </w:rPr>
        <w:t>едерации</w:t>
      </w:r>
      <w:r w:rsidRPr="00F00B8B">
        <w:rPr>
          <w:sz w:val="24"/>
          <w:szCs w:val="24"/>
        </w:rPr>
        <w:t>.</w:t>
      </w:r>
      <w:bookmarkEnd w:id="21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F00B8B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 xml:space="preserve">(понятие аффилированного лица согласно ст.4 Закона </w:t>
      </w:r>
      <w:r w:rsidRPr="003B72EA">
        <w:rPr>
          <w:sz w:val="24"/>
          <w:szCs w:val="24"/>
        </w:rPr>
        <w:lastRenderedPageBreak/>
        <w:t>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7365D2">
        <w:rPr>
          <w:sz w:val="24"/>
          <w:szCs w:val="24"/>
        </w:rPr>
        <w:t xml:space="preserve"> </w:t>
      </w:r>
      <w:proofErr w:type="gramStart"/>
      <w:r w:rsidRPr="007365D2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7365D2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 xml:space="preserve">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F00B8B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F00B8B">
        <w:rPr>
          <w:bCs w:val="0"/>
          <w:sz w:val="24"/>
          <w:szCs w:val="24"/>
        </w:rPr>
        <w:t xml:space="preserve">Цена </w:t>
      </w:r>
      <w:r w:rsidR="004B5EB3" w:rsidRPr="00F00B8B">
        <w:rPr>
          <w:bCs w:val="0"/>
          <w:sz w:val="24"/>
          <w:szCs w:val="24"/>
        </w:rPr>
        <w:t>Заявк</w:t>
      </w:r>
      <w:r w:rsidRPr="00F00B8B">
        <w:rPr>
          <w:bCs w:val="0"/>
          <w:sz w:val="24"/>
          <w:szCs w:val="24"/>
        </w:rPr>
        <w:t xml:space="preserve">и </w:t>
      </w:r>
      <w:proofErr w:type="gramStart"/>
      <w:r w:rsidRPr="00F00B8B">
        <w:rPr>
          <w:bCs w:val="0"/>
          <w:sz w:val="24"/>
          <w:szCs w:val="24"/>
        </w:rPr>
        <w:t xml:space="preserve">фиксируется в рублях </w:t>
      </w:r>
      <w:r w:rsidR="00676A76" w:rsidRPr="00F00B8B">
        <w:rPr>
          <w:bCs w:val="0"/>
          <w:sz w:val="24"/>
          <w:szCs w:val="24"/>
        </w:rPr>
        <w:t xml:space="preserve">РФ </w:t>
      </w:r>
      <w:r w:rsidRPr="00F00B8B">
        <w:rPr>
          <w:bCs w:val="0"/>
          <w:sz w:val="24"/>
          <w:szCs w:val="24"/>
        </w:rPr>
        <w:t>и не подлежит</w:t>
      </w:r>
      <w:proofErr w:type="gramEnd"/>
      <w:r w:rsidRPr="00F00B8B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F00B8B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F00B8B">
        <w:rPr>
          <w:szCs w:val="24"/>
        </w:rPr>
        <w:t xml:space="preserve">Начальная (максимальная) цена </w:t>
      </w:r>
      <w:r w:rsidR="00123C70" w:rsidRPr="00F00B8B">
        <w:rPr>
          <w:szCs w:val="24"/>
        </w:rPr>
        <w:t>Договор</w:t>
      </w:r>
      <w:r w:rsidRPr="00F00B8B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F00B8B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00B8B">
        <w:rPr>
          <w:bCs w:val="0"/>
          <w:sz w:val="24"/>
          <w:szCs w:val="24"/>
        </w:rPr>
        <w:t xml:space="preserve">Начальная (максимальная) цена </w:t>
      </w:r>
      <w:r w:rsidR="00123C70" w:rsidRPr="00F00B8B">
        <w:rPr>
          <w:bCs w:val="0"/>
          <w:sz w:val="24"/>
          <w:szCs w:val="24"/>
        </w:rPr>
        <w:t>Договор</w:t>
      </w:r>
      <w:r w:rsidRPr="00F00B8B">
        <w:rPr>
          <w:bCs w:val="0"/>
          <w:sz w:val="24"/>
          <w:szCs w:val="24"/>
        </w:rPr>
        <w:t>а</w:t>
      </w:r>
      <w:r w:rsidR="00216641" w:rsidRPr="00F00B8B">
        <w:rPr>
          <w:bCs w:val="0"/>
          <w:sz w:val="24"/>
          <w:szCs w:val="24"/>
        </w:rPr>
        <w:t>:</w:t>
      </w:r>
    </w:p>
    <w:p w:rsidR="00717F60" w:rsidRPr="00F00B8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00B8B">
        <w:rPr>
          <w:b/>
          <w:bCs w:val="0"/>
          <w:sz w:val="24"/>
          <w:szCs w:val="24"/>
          <w:u w:val="single"/>
        </w:rPr>
        <w:t>По Лоту №1:</w:t>
      </w:r>
      <w:r w:rsidR="00717F60" w:rsidRPr="00F00B8B">
        <w:rPr>
          <w:bCs w:val="0"/>
          <w:sz w:val="24"/>
          <w:szCs w:val="24"/>
        </w:rPr>
        <w:t xml:space="preserve"> </w:t>
      </w:r>
      <w:r w:rsidR="00F00B8B" w:rsidRPr="00F00B8B">
        <w:rPr>
          <w:b/>
          <w:sz w:val="24"/>
          <w:szCs w:val="24"/>
        </w:rPr>
        <w:t>986 220,00</w:t>
      </w:r>
      <w:r w:rsidR="00F00B8B" w:rsidRPr="00F00B8B">
        <w:rPr>
          <w:sz w:val="24"/>
          <w:szCs w:val="24"/>
        </w:rPr>
        <w:t xml:space="preserve"> (Девятьсот восемьдесят шесть тысяч двести двадцать) рублей 00 коп. РФ, без учета НДС;</w:t>
      </w:r>
      <w:r w:rsidR="00F00B8B" w:rsidRPr="00F00B8B">
        <w:rPr>
          <w:b/>
          <w:sz w:val="24"/>
          <w:szCs w:val="24"/>
        </w:rPr>
        <w:t xml:space="preserve"> </w:t>
      </w:r>
      <w:r w:rsidR="00F00B8B" w:rsidRPr="00F00B8B">
        <w:rPr>
          <w:sz w:val="24"/>
          <w:szCs w:val="24"/>
        </w:rPr>
        <w:t>НДС составляет</w:t>
      </w:r>
      <w:r w:rsidR="00F00B8B" w:rsidRPr="00F00B8B">
        <w:rPr>
          <w:b/>
          <w:sz w:val="24"/>
          <w:szCs w:val="24"/>
        </w:rPr>
        <w:t xml:space="preserve"> 197 244,00</w:t>
      </w:r>
      <w:r w:rsidR="00F00B8B" w:rsidRPr="00F00B8B">
        <w:rPr>
          <w:sz w:val="24"/>
          <w:szCs w:val="24"/>
        </w:rPr>
        <w:t xml:space="preserve"> (Сто девяносто семь тысяч двести сорок четыре) рубля 00 коп. РФ;</w:t>
      </w:r>
      <w:r w:rsidR="00F00B8B" w:rsidRPr="00F00B8B">
        <w:rPr>
          <w:b/>
          <w:sz w:val="24"/>
          <w:szCs w:val="24"/>
        </w:rPr>
        <w:t xml:space="preserve"> 1 183 464,00</w:t>
      </w:r>
      <w:r w:rsidR="00F00B8B" w:rsidRPr="00F00B8B">
        <w:rPr>
          <w:sz w:val="24"/>
          <w:szCs w:val="24"/>
        </w:rPr>
        <w:t xml:space="preserve"> (Один миллион сто восемьдесят три тысячи четыреста шестьдесят четыре) рубля 00 коп. РФ, с учетом НДС</w:t>
      </w:r>
      <w:r w:rsidR="00F00B8B" w:rsidRPr="00F00B8B">
        <w:rPr>
          <w:sz w:val="24"/>
          <w:szCs w:val="24"/>
        </w:rPr>
        <w:t>.</w:t>
      </w:r>
    </w:p>
    <w:p w:rsidR="004F657D" w:rsidRPr="00F00B8B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00B8B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F00B8B">
        <w:rPr>
          <w:sz w:val="24"/>
          <w:szCs w:val="24"/>
        </w:rPr>
        <w:t>Договора (Лота)</w:t>
      </w:r>
      <w:r w:rsidR="004F657D" w:rsidRPr="00F00B8B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956F8B">
        <w:rPr>
          <w:bCs w:val="0"/>
          <w:sz w:val="24"/>
          <w:szCs w:val="24"/>
        </w:rPr>
        <w:t xml:space="preserve">Требования к </w:t>
      </w:r>
      <w:r w:rsidR="009C744E" w:rsidRPr="00956F8B">
        <w:rPr>
          <w:bCs w:val="0"/>
          <w:sz w:val="24"/>
          <w:szCs w:val="24"/>
        </w:rPr>
        <w:t>Участник</w:t>
      </w:r>
      <w:r w:rsidRPr="00956F8B">
        <w:rPr>
          <w:bCs w:val="0"/>
          <w:sz w:val="24"/>
          <w:szCs w:val="24"/>
        </w:rPr>
        <w:t>ам</w:t>
      </w:r>
      <w:bookmarkEnd w:id="469"/>
      <w:r w:rsidRPr="00956F8B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956F8B">
        <w:rPr>
          <w:bCs w:val="0"/>
          <w:sz w:val="24"/>
          <w:szCs w:val="24"/>
        </w:rPr>
        <w:t xml:space="preserve"> у</w:t>
      </w:r>
      <w:r w:rsidRPr="00956F8B">
        <w:rPr>
          <w:bCs w:val="0"/>
          <w:sz w:val="24"/>
          <w:szCs w:val="24"/>
        </w:rPr>
        <w:t xml:space="preserve">частвовать в процедуре </w:t>
      </w:r>
      <w:r w:rsidR="009C744E" w:rsidRPr="00956F8B">
        <w:rPr>
          <w:bCs w:val="0"/>
          <w:sz w:val="24"/>
          <w:szCs w:val="24"/>
        </w:rPr>
        <w:t>З</w:t>
      </w:r>
      <w:r w:rsidRPr="00956F8B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956F8B">
        <w:rPr>
          <w:bCs w:val="0"/>
          <w:color w:val="000000"/>
          <w:sz w:val="24"/>
          <w:szCs w:val="24"/>
        </w:rPr>
        <w:t>физическое</w:t>
      </w:r>
      <w:r w:rsidRPr="00956F8B">
        <w:rPr>
          <w:bCs w:val="0"/>
          <w:sz w:val="24"/>
          <w:szCs w:val="24"/>
        </w:rPr>
        <w:t xml:space="preserve"> лицо </w:t>
      </w:r>
      <w:r w:rsidR="00E71628" w:rsidRPr="00956F8B">
        <w:rPr>
          <w:bCs w:val="0"/>
          <w:sz w:val="24"/>
          <w:szCs w:val="24"/>
        </w:rPr>
        <w:t>(в т.</w:t>
      </w:r>
      <w:r w:rsidR="003129D4" w:rsidRPr="00956F8B">
        <w:rPr>
          <w:bCs w:val="0"/>
          <w:sz w:val="24"/>
          <w:szCs w:val="24"/>
        </w:rPr>
        <w:t xml:space="preserve"> </w:t>
      </w:r>
      <w:r w:rsidR="00E71628" w:rsidRPr="00956F8B">
        <w:rPr>
          <w:bCs w:val="0"/>
          <w:sz w:val="24"/>
          <w:szCs w:val="24"/>
        </w:rPr>
        <w:t xml:space="preserve">ч. </w:t>
      </w:r>
      <w:r w:rsidRPr="00956F8B">
        <w:rPr>
          <w:bCs w:val="0"/>
          <w:sz w:val="24"/>
          <w:szCs w:val="24"/>
        </w:rPr>
        <w:t>индивидуальный предприниматель</w:t>
      </w:r>
      <w:r w:rsidR="00E71628" w:rsidRPr="00956F8B">
        <w:rPr>
          <w:bCs w:val="0"/>
          <w:sz w:val="24"/>
          <w:szCs w:val="24"/>
        </w:rPr>
        <w:t>)</w:t>
      </w:r>
      <w:r w:rsidR="00956F8B" w:rsidRPr="00956F8B">
        <w:rPr>
          <w:sz w:val="24"/>
          <w:szCs w:val="24"/>
        </w:rPr>
        <w:t>, являющееся субъектом малого и среднего предпринимательства</w:t>
      </w:r>
      <w:r w:rsidRPr="00956F8B">
        <w:rPr>
          <w:bCs w:val="0"/>
          <w:sz w:val="24"/>
          <w:szCs w:val="24"/>
        </w:rPr>
        <w:t xml:space="preserve">. </w:t>
      </w:r>
      <w:proofErr w:type="gramStart"/>
      <w:r w:rsidR="00362EA4" w:rsidRPr="00956F8B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402725" w:rsidRPr="00956F8B">
        <w:fldChar w:fldCharType="begin"/>
      </w:r>
      <w:r w:rsidR="00402725" w:rsidRPr="00956F8B">
        <w:instrText xml:space="preserve"> REF _Ref191386451 \n \h  \* MERGEFORMAT </w:instrText>
      </w:r>
      <w:r w:rsidR="00402725" w:rsidRPr="00956F8B">
        <w:fldChar w:fldCharType="separate"/>
      </w:r>
      <w:r w:rsidR="003B72EA" w:rsidRPr="00956F8B">
        <w:rPr>
          <w:bCs w:val="0"/>
          <w:sz w:val="24"/>
          <w:szCs w:val="24"/>
        </w:rPr>
        <w:t>3.3.9</w:t>
      </w:r>
      <w:r w:rsidR="00402725" w:rsidRPr="00956F8B">
        <w:fldChar w:fldCharType="end"/>
      </w:r>
      <w:r w:rsidR="00362EA4" w:rsidRPr="00956F8B">
        <w:rPr>
          <w:bCs w:val="0"/>
          <w:sz w:val="24"/>
          <w:szCs w:val="24"/>
        </w:rPr>
        <w:t>.</w:t>
      </w:r>
      <w:r w:rsidR="00036006" w:rsidRPr="00956F8B">
        <w:rPr>
          <w:bCs w:val="0"/>
          <w:sz w:val="24"/>
          <w:szCs w:val="24"/>
        </w:rPr>
        <w:t xml:space="preserve"> </w:t>
      </w:r>
      <w:r w:rsidRPr="00956F8B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956F8B">
        <w:rPr>
          <w:bCs w:val="0"/>
          <w:sz w:val="24"/>
          <w:szCs w:val="24"/>
        </w:rPr>
        <w:t>У</w:t>
      </w:r>
      <w:r w:rsidRPr="00956F8B">
        <w:rPr>
          <w:bCs w:val="0"/>
          <w:sz w:val="24"/>
          <w:szCs w:val="24"/>
        </w:rPr>
        <w:t>частникам и порядку подтверждения их соответствия установленным</w:t>
      </w:r>
      <w:r w:rsidRPr="00AE1D21">
        <w:rPr>
          <w:bCs w:val="0"/>
          <w:sz w:val="24"/>
          <w:szCs w:val="24"/>
        </w:rPr>
        <w:t xml:space="preserve">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F00B8B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</w:t>
      </w:r>
      <w:r w:rsidRPr="00F00B8B">
        <w:rPr>
          <w:sz w:val="24"/>
          <w:szCs w:val="24"/>
        </w:rPr>
        <w:t xml:space="preserve">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F00B8B">
        <w:fldChar w:fldCharType="begin"/>
      </w:r>
      <w:r w:rsidR="00402725" w:rsidRPr="00F00B8B">
        <w:instrText xml:space="preserve"> REF _Ref440275279 \r \h  \* MERGEFORMAT </w:instrText>
      </w:r>
      <w:r w:rsidR="00402725" w:rsidRPr="00F00B8B">
        <w:fldChar w:fldCharType="separate"/>
      </w:r>
      <w:r w:rsidR="003B72EA" w:rsidRPr="00F00B8B">
        <w:rPr>
          <w:sz w:val="24"/>
          <w:szCs w:val="24"/>
        </w:rPr>
        <w:t>1.1.4</w:t>
      </w:r>
      <w:r w:rsidR="00402725" w:rsidRPr="00F00B8B">
        <w:fldChar w:fldCharType="end"/>
      </w:r>
      <w:r w:rsidRPr="00F00B8B">
        <w:rPr>
          <w:sz w:val="24"/>
          <w:szCs w:val="24"/>
        </w:rPr>
        <w:t xml:space="preserve"> и разделе </w:t>
      </w:r>
      <w:r w:rsidR="00402725" w:rsidRPr="00F00B8B">
        <w:fldChar w:fldCharType="begin"/>
      </w:r>
      <w:r w:rsidR="00402725" w:rsidRPr="00F00B8B">
        <w:instrText xml:space="preserve"> REF _Ref440270568 \r \h  \* MERGEFORMAT </w:instrText>
      </w:r>
      <w:r w:rsidR="00402725" w:rsidRPr="00F00B8B">
        <w:fldChar w:fldCharType="separate"/>
      </w:r>
      <w:r w:rsidR="003B72EA" w:rsidRPr="00F00B8B">
        <w:t>4</w:t>
      </w:r>
      <w:r w:rsidR="00402725" w:rsidRPr="00F00B8B">
        <w:fldChar w:fldCharType="end"/>
      </w:r>
      <w:r w:rsidRPr="00F00B8B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F00B8B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F00B8B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F00B8B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F00B8B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956F8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F00B8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F00B8B">
        <w:rPr>
          <w:color w:val="000000"/>
          <w:sz w:val="24"/>
          <w:szCs w:val="24"/>
          <w:lang w:eastAsia="ru-RU"/>
        </w:rPr>
        <w:t>т.ч</w:t>
      </w:r>
      <w:proofErr w:type="spellEnd"/>
      <w:r w:rsidRPr="00F00B8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F00B8B">
        <w:rPr>
          <w:color w:val="000000"/>
          <w:sz w:val="24"/>
          <w:szCs w:val="24"/>
          <w:lang w:eastAsia="ru-RU"/>
        </w:rPr>
        <w:t xml:space="preserve"> </w:t>
      </w:r>
      <w:r w:rsidRPr="00F00B8B">
        <w:rPr>
          <w:color w:val="000000"/>
          <w:sz w:val="24"/>
          <w:szCs w:val="24"/>
        </w:rPr>
        <w:t xml:space="preserve">Под термином аналогичного договора понимается договор, </w:t>
      </w:r>
      <w:r w:rsidRPr="00956F8B">
        <w:rPr>
          <w:color w:val="000000"/>
          <w:sz w:val="24"/>
          <w:szCs w:val="24"/>
        </w:rPr>
        <w:t>идентичный предмету и сопоставимый с объемом и суммой работ/услуг договора по данной закупочной процедуре</w:t>
      </w:r>
      <w:r w:rsidR="00036006" w:rsidRPr="00956F8B">
        <w:rPr>
          <w:color w:val="000000"/>
          <w:sz w:val="24"/>
          <w:szCs w:val="24"/>
          <w:lang w:eastAsia="ru-RU"/>
        </w:rPr>
        <w:t xml:space="preserve">. </w:t>
      </w:r>
    </w:p>
    <w:p w:rsidR="00956F8B" w:rsidRPr="00956F8B" w:rsidRDefault="00956F8B" w:rsidP="00956F8B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56F8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56F8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956F8B">
        <w:rPr>
          <w:sz w:val="24"/>
          <w:szCs w:val="24"/>
          <w:lang w:eastAsia="ru-RU"/>
        </w:rPr>
        <w:t>ог</w:t>
      </w:r>
      <w:proofErr w:type="gramStart"/>
      <w:r w:rsidR="003776BB" w:rsidRPr="00956F8B">
        <w:rPr>
          <w:sz w:val="24"/>
          <w:szCs w:val="24"/>
          <w:lang w:eastAsia="ru-RU"/>
        </w:rPr>
        <w:t>о(</w:t>
      </w:r>
      <w:proofErr w:type="gramEnd"/>
      <w:r w:rsidRPr="00956F8B">
        <w:rPr>
          <w:sz w:val="24"/>
          <w:szCs w:val="24"/>
          <w:lang w:eastAsia="ru-RU"/>
        </w:rPr>
        <w:t>их</w:t>
      </w:r>
      <w:r w:rsidR="003776BB" w:rsidRPr="00956F8B">
        <w:rPr>
          <w:sz w:val="24"/>
          <w:szCs w:val="24"/>
          <w:lang w:eastAsia="ru-RU"/>
        </w:rPr>
        <w:t>)</w:t>
      </w:r>
      <w:r w:rsidRPr="00956F8B">
        <w:rPr>
          <w:sz w:val="24"/>
          <w:szCs w:val="24"/>
          <w:lang w:eastAsia="ru-RU"/>
        </w:rPr>
        <w:t xml:space="preserve"> задани</w:t>
      </w:r>
      <w:r w:rsidR="003776BB" w:rsidRPr="00956F8B">
        <w:rPr>
          <w:sz w:val="24"/>
          <w:szCs w:val="24"/>
          <w:lang w:eastAsia="ru-RU"/>
        </w:rPr>
        <w:t>я(</w:t>
      </w:r>
      <w:r w:rsidRPr="00956F8B">
        <w:rPr>
          <w:sz w:val="24"/>
          <w:szCs w:val="24"/>
          <w:lang w:eastAsia="ru-RU"/>
        </w:rPr>
        <w:t>й</w:t>
      </w:r>
      <w:r w:rsidR="003776BB" w:rsidRPr="00956F8B">
        <w:rPr>
          <w:sz w:val="24"/>
          <w:szCs w:val="24"/>
          <w:lang w:eastAsia="ru-RU"/>
        </w:rPr>
        <w:t>)</w:t>
      </w:r>
      <w:r w:rsidRPr="00956F8B">
        <w:rPr>
          <w:sz w:val="24"/>
          <w:szCs w:val="24"/>
          <w:lang w:eastAsia="ru-RU"/>
        </w:rPr>
        <w:t>, изложены в Приложении №1 (Техническ</w:t>
      </w:r>
      <w:r w:rsidR="003776BB" w:rsidRPr="00956F8B">
        <w:rPr>
          <w:sz w:val="24"/>
          <w:szCs w:val="24"/>
          <w:lang w:eastAsia="ru-RU"/>
        </w:rPr>
        <w:t>ом(</w:t>
      </w:r>
      <w:r w:rsidRPr="00956F8B">
        <w:rPr>
          <w:sz w:val="24"/>
          <w:szCs w:val="24"/>
          <w:lang w:eastAsia="ru-RU"/>
        </w:rPr>
        <w:t>их</w:t>
      </w:r>
      <w:r w:rsidR="003776BB" w:rsidRPr="00956F8B">
        <w:rPr>
          <w:sz w:val="24"/>
          <w:szCs w:val="24"/>
          <w:lang w:eastAsia="ru-RU"/>
        </w:rPr>
        <w:t>)</w:t>
      </w:r>
      <w:r w:rsidRPr="00956F8B">
        <w:rPr>
          <w:sz w:val="24"/>
          <w:szCs w:val="24"/>
          <w:lang w:eastAsia="ru-RU"/>
        </w:rPr>
        <w:t xml:space="preserve"> задани</w:t>
      </w:r>
      <w:r w:rsidR="003776BB" w:rsidRPr="00956F8B">
        <w:rPr>
          <w:sz w:val="24"/>
          <w:szCs w:val="24"/>
          <w:lang w:eastAsia="ru-RU"/>
        </w:rPr>
        <w:t>и(</w:t>
      </w:r>
      <w:proofErr w:type="spellStart"/>
      <w:r w:rsidRPr="00956F8B">
        <w:rPr>
          <w:sz w:val="24"/>
          <w:szCs w:val="24"/>
          <w:lang w:eastAsia="ru-RU"/>
        </w:rPr>
        <w:t>ях</w:t>
      </w:r>
      <w:proofErr w:type="spellEnd"/>
      <w:r w:rsidR="003776BB" w:rsidRPr="00956F8B">
        <w:rPr>
          <w:sz w:val="24"/>
          <w:szCs w:val="24"/>
          <w:lang w:eastAsia="ru-RU"/>
        </w:rPr>
        <w:t>)</w:t>
      </w:r>
      <w:r w:rsidRPr="00956F8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956F8B">
        <w:rPr>
          <w:sz w:val="24"/>
          <w:szCs w:val="24"/>
          <w:lang w:eastAsia="ru-RU"/>
        </w:rPr>
        <w:t>ог</w:t>
      </w:r>
      <w:proofErr w:type="gramStart"/>
      <w:r w:rsidR="003776BB" w:rsidRPr="00956F8B">
        <w:rPr>
          <w:sz w:val="24"/>
          <w:szCs w:val="24"/>
          <w:lang w:eastAsia="ru-RU"/>
        </w:rPr>
        <w:t>о(</w:t>
      </w:r>
      <w:proofErr w:type="gramEnd"/>
      <w:r w:rsidRPr="00956F8B">
        <w:rPr>
          <w:sz w:val="24"/>
          <w:szCs w:val="24"/>
          <w:lang w:eastAsia="ru-RU"/>
        </w:rPr>
        <w:t>их</w:t>
      </w:r>
      <w:r w:rsidR="003776BB" w:rsidRPr="00956F8B">
        <w:rPr>
          <w:sz w:val="24"/>
          <w:szCs w:val="24"/>
          <w:lang w:eastAsia="ru-RU"/>
        </w:rPr>
        <w:t>)</w:t>
      </w:r>
      <w:r w:rsidRPr="00956F8B">
        <w:rPr>
          <w:sz w:val="24"/>
          <w:szCs w:val="24"/>
          <w:lang w:eastAsia="ru-RU"/>
        </w:rPr>
        <w:t xml:space="preserve"> задани</w:t>
      </w:r>
      <w:r w:rsidR="003776BB" w:rsidRPr="00956F8B">
        <w:rPr>
          <w:sz w:val="24"/>
          <w:szCs w:val="24"/>
          <w:lang w:eastAsia="ru-RU"/>
        </w:rPr>
        <w:t>я(</w:t>
      </w:r>
      <w:r w:rsidRPr="00956F8B">
        <w:rPr>
          <w:sz w:val="24"/>
          <w:szCs w:val="24"/>
          <w:lang w:eastAsia="ru-RU"/>
        </w:rPr>
        <w:t>й</w:t>
      </w:r>
      <w:r w:rsidR="003776BB" w:rsidRPr="00956F8B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920CB0">
        <w:rPr>
          <w:sz w:val="24"/>
          <w:szCs w:val="24"/>
        </w:rPr>
        <w:lastRenderedPageBreak/>
        <w:t xml:space="preserve">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запроса.</w:t>
      </w:r>
    </w:p>
    <w:p w:rsidR="007365D2" w:rsidRPr="00F00B8B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Ответ на запрос разъяснений Организатор размещает посредством функционала </w:t>
      </w:r>
      <w:r w:rsidRPr="00F00B8B">
        <w:rPr>
          <w:sz w:val="24"/>
          <w:szCs w:val="24"/>
        </w:rPr>
        <w:t>ЭТП.</w:t>
      </w:r>
    </w:p>
    <w:p w:rsidR="007365D2" w:rsidRPr="00F00B8B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00B8B">
        <w:rPr>
          <w:sz w:val="24"/>
          <w:szCs w:val="24"/>
        </w:rPr>
        <w:lastRenderedPageBreak/>
        <w:t xml:space="preserve">Организатор начинает предоставлять ответы на запросы разъяснений </w:t>
      </w:r>
      <w:proofErr w:type="gramStart"/>
      <w:r w:rsidRPr="00F00B8B">
        <w:rPr>
          <w:sz w:val="24"/>
          <w:szCs w:val="24"/>
        </w:rPr>
        <w:t>с даты публикации</w:t>
      </w:r>
      <w:proofErr w:type="gramEnd"/>
      <w:r w:rsidRPr="00F00B8B">
        <w:rPr>
          <w:sz w:val="24"/>
          <w:szCs w:val="24"/>
        </w:rPr>
        <w:t xml:space="preserve"> закупочной процедуры (п. </w:t>
      </w:r>
      <w:r w:rsidRPr="00F00B8B">
        <w:rPr>
          <w:sz w:val="24"/>
          <w:szCs w:val="24"/>
        </w:rPr>
        <w:fldChar w:fldCharType="begin"/>
      </w:r>
      <w:r w:rsidRPr="00F00B8B">
        <w:rPr>
          <w:sz w:val="24"/>
          <w:szCs w:val="24"/>
        </w:rPr>
        <w:instrText xml:space="preserve"> REF _Ref191386085 \r \h  \* MERGEFORMAT </w:instrText>
      </w:r>
      <w:r w:rsidRPr="00F00B8B">
        <w:rPr>
          <w:sz w:val="24"/>
          <w:szCs w:val="24"/>
        </w:rPr>
      </w:r>
      <w:r w:rsidRPr="00F00B8B">
        <w:rPr>
          <w:sz w:val="24"/>
          <w:szCs w:val="24"/>
        </w:rPr>
        <w:fldChar w:fldCharType="separate"/>
      </w:r>
      <w:r w:rsidR="003B72EA" w:rsidRPr="00F00B8B">
        <w:rPr>
          <w:sz w:val="24"/>
          <w:szCs w:val="24"/>
        </w:rPr>
        <w:t>1.1.1</w:t>
      </w:r>
      <w:r w:rsidRPr="00F00B8B">
        <w:rPr>
          <w:sz w:val="24"/>
          <w:szCs w:val="24"/>
        </w:rPr>
        <w:fldChar w:fldCharType="end"/>
      </w:r>
      <w:r w:rsidRPr="00F00B8B">
        <w:rPr>
          <w:sz w:val="24"/>
          <w:szCs w:val="24"/>
        </w:rPr>
        <w:t>).</w:t>
      </w:r>
    </w:p>
    <w:p w:rsidR="007365D2" w:rsidRPr="00F00B8B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00B8B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F00B8B">
        <w:rPr>
          <w:b/>
          <w:sz w:val="24"/>
          <w:szCs w:val="24"/>
        </w:rPr>
        <w:t xml:space="preserve">12:00 </w:t>
      </w:r>
      <w:r w:rsidR="00F00B8B" w:rsidRPr="00F00B8B">
        <w:rPr>
          <w:b/>
          <w:sz w:val="24"/>
          <w:szCs w:val="24"/>
        </w:rPr>
        <w:t>31 октября</w:t>
      </w:r>
      <w:r w:rsidRPr="00F00B8B">
        <w:rPr>
          <w:b/>
          <w:sz w:val="24"/>
          <w:szCs w:val="24"/>
        </w:rPr>
        <w:t xml:space="preserve"> 2018 года</w:t>
      </w:r>
      <w:r w:rsidRPr="00F00B8B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F00B8B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</w:t>
      </w:r>
      <w:r w:rsidR="003C2207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F00B8B">
        <w:rPr>
          <w:bCs w:val="0"/>
          <w:sz w:val="24"/>
          <w:szCs w:val="24"/>
        </w:rPr>
        <w:t>2</w:t>
      </w:r>
      <w:r w:rsidR="000A7A8E" w:rsidRPr="00391E20">
        <w:rPr>
          <w:bCs w:val="0"/>
          <w:sz w:val="24"/>
          <w:szCs w:val="24"/>
        </w:rPr>
        <w:t>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3"/>
      <w:bookmarkEnd w:id="594"/>
    </w:p>
    <w:p w:rsidR="002F273A" w:rsidRPr="00F00B8B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</w:t>
      </w:r>
      <w:r w:rsidRPr="00F00B8B">
        <w:rPr>
          <w:bCs w:val="0"/>
          <w:sz w:val="24"/>
          <w:szCs w:val="24"/>
        </w:rPr>
        <w:t xml:space="preserve">Расписку сдачи-приемки соглашения о неустойке, подготовленную по </w:t>
      </w:r>
      <w:r w:rsidRPr="00F00B8B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00B8B">
        <w:rPr>
          <w:bCs w:val="0"/>
          <w:sz w:val="24"/>
          <w:szCs w:val="24"/>
        </w:rPr>
        <w:t>(</w:t>
      </w:r>
      <w:r w:rsidRPr="00F00B8B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F00B8B">
        <w:fldChar w:fldCharType="begin"/>
      </w:r>
      <w:r w:rsidR="00197954" w:rsidRPr="00F00B8B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00B8B">
        <w:instrText xml:space="preserve"> \* MERGEFORMAT </w:instrText>
      </w:r>
      <w:r w:rsidR="007F30BA" w:rsidRPr="00F00B8B">
        <w:fldChar w:fldCharType="separate"/>
      </w:r>
      <w:r w:rsidR="003B72EA" w:rsidRPr="00F00B8B">
        <w:rPr>
          <w:bCs w:val="0"/>
          <w:sz w:val="24"/>
          <w:szCs w:val="24"/>
          <w:lang w:eastAsia="ru-RU"/>
        </w:rPr>
        <w:t>5.15</w:t>
      </w:r>
      <w:r w:rsidR="007F30BA" w:rsidRPr="00F00B8B">
        <w:fldChar w:fldCharType="end"/>
      </w:r>
      <w:r w:rsidRPr="00F00B8B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F00B8B">
        <w:fldChar w:fldCharType="begin"/>
      </w:r>
      <w:r w:rsidR="00402725" w:rsidRPr="00F00B8B">
        <w:instrText xml:space="preserve"> REF _Ref440289953 \r \h  \* MERGEFORMAT </w:instrText>
      </w:r>
      <w:r w:rsidR="00402725" w:rsidRPr="00F00B8B">
        <w:fldChar w:fldCharType="separate"/>
      </w:r>
      <w:r w:rsidR="003B72EA" w:rsidRPr="00F00B8B">
        <w:rPr>
          <w:bCs w:val="0"/>
          <w:sz w:val="24"/>
          <w:szCs w:val="24"/>
        </w:rPr>
        <w:t>3.4.1.3</w:t>
      </w:r>
      <w:r w:rsidR="00402725" w:rsidRPr="00F00B8B">
        <w:fldChar w:fldCharType="end"/>
      </w:r>
      <w:r w:rsidRPr="00F00B8B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F00B8B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F00B8B">
        <w:rPr>
          <w:bCs w:val="0"/>
          <w:sz w:val="24"/>
          <w:szCs w:val="24"/>
        </w:rPr>
        <w:t>каб</w:t>
      </w:r>
      <w:proofErr w:type="spellEnd"/>
      <w:r w:rsidR="00BB6553" w:rsidRPr="00F00B8B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F00B8B">
        <w:rPr>
          <w:bCs w:val="0"/>
          <w:sz w:val="24"/>
          <w:szCs w:val="24"/>
        </w:rPr>
        <w:t>Горностаева</w:t>
      </w:r>
      <w:r w:rsidR="00BB6553" w:rsidRPr="00F00B8B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F00B8B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F00B8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00B8B">
        <w:rPr>
          <w:sz w:val="24"/>
          <w:szCs w:val="24"/>
        </w:rPr>
        <w:t>Пометка «</w:t>
      </w:r>
      <w:r w:rsidRPr="00F00B8B">
        <w:rPr>
          <w:bCs w:val="0"/>
          <w:sz w:val="24"/>
          <w:szCs w:val="24"/>
        </w:rPr>
        <w:t xml:space="preserve"> Соглашение о неустойке</w:t>
      </w:r>
      <w:r w:rsidRPr="00F00B8B">
        <w:rPr>
          <w:sz w:val="24"/>
          <w:szCs w:val="24"/>
        </w:rPr>
        <w:t>»;</w:t>
      </w:r>
    </w:p>
    <w:p w:rsidR="002F273A" w:rsidRPr="00F00B8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00B8B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F00B8B">
        <w:fldChar w:fldCharType="begin"/>
      </w:r>
      <w:r w:rsidR="00402725" w:rsidRPr="00F00B8B">
        <w:instrText xml:space="preserve"> REF _Ref191386085 \r \h  \* MERGEFORMAT </w:instrText>
      </w:r>
      <w:r w:rsidR="00402725" w:rsidRPr="00F00B8B">
        <w:fldChar w:fldCharType="separate"/>
      </w:r>
      <w:r w:rsidR="003B72EA" w:rsidRPr="00F00B8B">
        <w:rPr>
          <w:sz w:val="24"/>
          <w:szCs w:val="24"/>
        </w:rPr>
        <w:t>1.1.1</w:t>
      </w:r>
      <w:r w:rsidR="00402725" w:rsidRPr="00F00B8B">
        <w:fldChar w:fldCharType="end"/>
      </w:r>
      <w:r w:rsidRPr="00F00B8B">
        <w:rPr>
          <w:sz w:val="24"/>
          <w:szCs w:val="24"/>
        </w:rPr>
        <w:t>;</w:t>
      </w:r>
    </w:p>
    <w:p w:rsidR="002F273A" w:rsidRPr="00F00B8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00B8B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F00B8B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F00B8B">
        <w:rPr>
          <w:szCs w:val="24"/>
        </w:rPr>
        <w:t xml:space="preserve">исполнения обязательств, связанных с участием в </w:t>
      </w:r>
      <w:r w:rsidR="005C0B25" w:rsidRPr="00F00B8B">
        <w:rPr>
          <w:szCs w:val="24"/>
        </w:rPr>
        <w:t xml:space="preserve">Запросе предложений </w:t>
      </w:r>
      <w:r w:rsidRPr="00F00B8B">
        <w:rPr>
          <w:szCs w:val="24"/>
        </w:rPr>
        <w:t>и подачей Заявки,</w:t>
      </w:r>
      <w:r w:rsidRPr="00F00B8B">
        <w:rPr>
          <w:rFonts w:eastAsia="Calibri"/>
          <w:szCs w:val="24"/>
          <w:lang w:eastAsia="en-US"/>
        </w:rPr>
        <w:t xml:space="preserve"> копию </w:t>
      </w:r>
      <w:r w:rsidRPr="00F00B8B">
        <w:rPr>
          <w:szCs w:val="24"/>
        </w:rPr>
        <w:t>платежного</w:t>
      </w:r>
      <w:r w:rsidRPr="00F00B8B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F00B8B">
        <w:fldChar w:fldCharType="begin"/>
      </w:r>
      <w:r w:rsidR="00402725" w:rsidRPr="00F00B8B">
        <w:instrText xml:space="preserve"> REF _Ref55335823 \r \h  \* MERGEFORMAT </w:instrText>
      </w:r>
      <w:r w:rsidR="00402725" w:rsidRPr="00F00B8B">
        <w:fldChar w:fldCharType="separate"/>
      </w:r>
      <w:r w:rsidR="003B72EA" w:rsidRPr="00F00B8B">
        <w:rPr>
          <w:rFonts w:eastAsia="Calibri"/>
          <w:szCs w:val="24"/>
          <w:lang w:eastAsia="en-US"/>
        </w:rPr>
        <w:t>5.7</w:t>
      </w:r>
      <w:r w:rsidR="00402725" w:rsidRPr="00F00B8B">
        <w:fldChar w:fldCharType="end"/>
      </w:r>
      <w:r w:rsidRPr="00F00B8B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F00B8B">
        <w:rPr>
          <w:rFonts w:eastAsia="Calibri"/>
          <w:szCs w:val="24"/>
          <w:lang w:eastAsia="en-US"/>
        </w:rPr>
        <w:t>Горностаевой</w:t>
      </w:r>
      <w:r w:rsidRPr="00F00B8B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00B8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671D02" w:rsidRPr="00F00B8B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F00B8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00B8B">
        <w:rPr>
          <w:szCs w:val="24"/>
        </w:rPr>
        <w:t xml:space="preserve">до момента истечения срока окончания приема заявок (п. </w:t>
      </w:r>
      <w:r w:rsidR="00402725" w:rsidRPr="00F00B8B">
        <w:fldChar w:fldCharType="begin"/>
      </w:r>
      <w:r w:rsidR="00402725" w:rsidRPr="00F00B8B">
        <w:instrText xml:space="preserve"> REF _Ref440289953 \r \h  \* MERGEFORMAT </w:instrText>
      </w:r>
      <w:r w:rsidR="00402725" w:rsidRPr="00F00B8B">
        <w:fldChar w:fldCharType="separate"/>
      </w:r>
      <w:r w:rsidR="003B72EA" w:rsidRPr="00F00B8B">
        <w:rPr>
          <w:szCs w:val="24"/>
        </w:rPr>
        <w:t>3.4.1.3</w:t>
      </w:r>
      <w:r w:rsidR="00402725" w:rsidRPr="00F00B8B">
        <w:fldChar w:fldCharType="end"/>
      </w:r>
      <w:r w:rsidRPr="00F00B8B">
        <w:rPr>
          <w:szCs w:val="24"/>
        </w:rPr>
        <w:t>).</w:t>
      </w:r>
    </w:p>
    <w:p w:rsidR="00F64A8B" w:rsidRPr="00F00B8B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F00B8B">
        <w:rPr>
          <w:rFonts w:eastAsia="Calibri"/>
          <w:szCs w:val="24"/>
          <w:lang w:eastAsia="en-US"/>
        </w:rPr>
        <w:t>Реквизиты</w:t>
      </w:r>
      <w:r w:rsidRPr="00F00B8B">
        <w:rPr>
          <w:szCs w:val="24"/>
        </w:rPr>
        <w:t xml:space="preserve"> Заказчика для перечисления денежных сре</w:t>
      </w:r>
      <w:proofErr w:type="gramStart"/>
      <w:r w:rsidRPr="00F00B8B">
        <w:rPr>
          <w:szCs w:val="24"/>
        </w:rPr>
        <w:t>дств в к</w:t>
      </w:r>
      <w:proofErr w:type="gramEnd"/>
      <w:r w:rsidRPr="00F00B8B">
        <w:rPr>
          <w:szCs w:val="24"/>
        </w:rPr>
        <w:t xml:space="preserve">ачестве обеспечения обязательств, связанных с участием в </w:t>
      </w:r>
      <w:r w:rsidR="005C0B25" w:rsidRPr="00F00B8B">
        <w:rPr>
          <w:szCs w:val="24"/>
        </w:rPr>
        <w:t xml:space="preserve">Запросе предложений </w:t>
      </w:r>
      <w:r w:rsidRPr="00F00B8B">
        <w:rPr>
          <w:szCs w:val="24"/>
        </w:rPr>
        <w:t>и подачей Заявки:</w:t>
      </w:r>
      <w:bookmarkEnd w:id="597"/>
    </w:p>
    <w:p w:rsidR="00F64A8B" w:rsidRPr="00F00B8B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00B8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F00B8B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00B8B">
        <w:rPr>
          <w:sz w:val="24"/>
          <w:szCs w:val="24"/>
        </w:rPr>
        <w:t>ИНН/КПП: 6901067107/</w:t>
      </w:r>
      <w:r w:rsidR="00DB6B39" w:rsidRPr="00F00B8B">
        <w:rPr>
          <w:sz w:val="24"/>
          <w:szCs w:val="24"/>
        </w:rPr>
        <w:t>997650001</w:t>
      </w:r>
    </w:p>
    <w:p w:rsidR="00F64A8B" w:rsidRPr="00F00B8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F00B8B">
        <w:rPr>
          <w:sz w:val="24"/>
          <w:szCs w:val="24"/>
        </w:rPr>
        <w:t>р</w:t>
      </w:r>
      <w:proofErr w:type="gramEnd"/>
      <w:r w:rsidRPr="00F00B8B">
        <w:rPr>
          <w:sz w:val="24"/>
          <w:szCs w:val="24"/>
        </w:rPr>
        <w:t>/с: 40702810000000019885 в ПАО РОСБАНК</w:t>
      </w:r>
    </w:p>
    <w:p w:rsidR="00F64A8B" w:rsidRPr="00F00B8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00B8B">
        <w:rPr>
          <w:sz w:val="24"/>
          <w:szCs w:val="24"/>
        </w:rPr>
        <w:t>БИК: 044525256</w:t>
      </w:r>
    </w:p>
    <w:p w:rsidR="00F64A8B" w:rsidRPr="00F00B8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00B8B">
        <w:rPr>
          <w:sz w:val="24"/>
          <w:szCs w:val="24"/>
        </w:rPr>
        <w:t>к/с: 30101810000000000256</w:t>
      </w:r>
    </w:p>
    <w:p w:rsidR="00F64A8B" w:rsidRPr="00F00B8B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00B8B">
        <w:rPr>
          <w:rFonts w:eastAsia="Calibri"/>
          <w:szCs w:val="24"/>
          <w:lang w:eastAsia="en-US"/>
        </w:rPr>
        <w:lastRenderedPageBreak/>
        <w:t>Предоставленное</w:t>
      </w:r>
      <w:r w:rsidRPr="00F00B8B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F00B8B">
        <w:rPr>
          <w:szCs w:val="24"/>
        </w:rPr>
        <w:t xml:space="preserve">Запросе предложений </w:t>
      </w:r>
      <w:r w:rsidRPr="00F00B8B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7365D2">
        <w:rPr>
          <w:sz w:val="24"/>
          <w:szCs w:val="24"/>
        </w:rPr>
        <w:t>непредоставление</w:t>
      </w:r>
      <w:proofErr w:type="spellEnd"/>
      <w:r w:rsidRPr="007365D2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00B8B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</w:t>
      </w:r>
      <w:r w:rsidRPr="00F00B8B">
        <w:rPr>
          <w:bCs w:val="0"/>
          <w:sz w:val="24"/>
          <w:szCs w:val="24"/>
        </w:rPr>
        <w:t xml:space="preserve">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F00B8B">
        <w:rPr>
          <w:bCs w:val="0"/>
          <w:sz w:val="24"/>
          <w:szCs w:val="24"/>
        </w:rPr>
        <w:t xml:space="preserve">электронных </w:t>
      </w:r>
      <w:r w:rsidRPr="00F00B8B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00B8B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F00B8B">
        <w:rPr>
          <w:bCs w:val="0"/>
          <w:sz w:val="24"/>
          <w:szCs w:val="24"/>
        </w:rPr>
        <w:t>Заявк</w:t>
      </w:r>
      <w:r w:rsidR="00717F60" w:rsidRPr="00F00B8B">
        <w:rPr>
          <w:bCs w:val="0"/>
          <w:sz w:val="24"/>
          <w:szCs w:val="24"/>
        </w:rPr>
        <w:t xml:space="preserve">и на ЭТП могут быть поданы до </w:t>
      </w:r>
      <w:r w:rsidR="002B5044" w:rsidRPr="00F00B8B">
        <w:rPr>
          <w:b/>
          <w:bCs w:val="0"/>
          <w:sz w:val="24"/>
          <w:szCs w:val="24"/>
        </w:rPr>
        <w:t xml:space="preserve">12 часов 00 минут </w:t>
      </w:r>
      <w:r w:rsidR="00F00B8B" w:rsidRPr="00F00B8B">
        <w:rPr>
          <w:b/>
          <w:bCs w:val="0"/>
          <w:sz w:val="24"/>
          <w:szCs w:val="24"/>
        </w:rPr>
        <w:t>06 ноября</w:t>
      </w:r>
      <w:r w:rsidR="002B5044" w:rsidRPr="00F00B8B">
        <w:rPr>
          <w:b/>
          <w:bCs w:val="0"/>
          <w:sz w:val="24"/>
          <w:szCs w:val="24"/>
        </w:rPr>
        <w:t xml:space="preserve"> </w:t>
      </w:r>
      <w:r w:rsidR="009C6DFC" w:rsidRPr="00F00B8B">
        <w:rPr>
          <w:b/>
          <w:bCs w:val="0"/>
          <w:sz w:val="24"/>
          <w:szCs w:val="24"/>
        </w:rPr>
        <w:t>2018</w:t>
      </w:r>
      <w:r w:rsidR="002B5044" w:rsidRPr="00F00B8B">
        <w:rPr>
          <w:b/>
          <w:bCs w:val="0"/>
          <w:sz w:val="24"/>
          <w:szCs w:val="24"/>
        </w:rPr>
        <w:t xml:space="preserve"> года</w:t>
      </w:r>
      <w:r w:rsidR="00BB27D7" w:rsidRPr="00F00B8B">
        <w:rPr>
          <w:b/>
          <w:bCs w:val="0"/>
          <w:sz w:val="24"/>
          <w:szCs w:val="24"/>
        </w:rPr>
        <w:t xml:space="preserve">, </w:t>
      </w:r>
      <w:r w:rsidR="00BB27D7" w:rsidRPr="00F00B8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F00B8B">
        <w:rPr>
          <w:bCs w:val="0"/>
          <w:spacing w:val="-2"/>
          <w:sz w:val="24"/>
          <w:szCs w:val="24"/>
        </w:rPr>
        <w:t>(под</w:t>
      </w:r>
      <w:r w:rsidR="00BB27D7" w:rsidRPr="00F00B8B">
        <w:rPr>
          <w:bCs w:val="0"/>
          <w:sz w:val="24"/>
          <w:szCs w:val="24"/>
        </w:rPr>
        <w:t xml:space="preserve">раздел </w:t>
      </w:r>
      <w:r w:rsidR="007F30BA" w:rsidRPr="00F00B8B">
        <w:rPr>
          <w:bCs w:val="0"/>
          <w:sz w:val="24"/>
          <w:szCs w:val="24"/>
        </w:rPr>
        <w:fldChar w:fldCharType="begin"/>
      </w:r>
      <w:r w:rsidR="00BB27D7" w:rsidRPr="00F00B8B">
        <w:rPr>
          <w:bCs w:val="0"/>
          <w:sz w:val="24"/>
          <w:szCs w:val="24"/>
        </w:rPr>
        <w:instrText xml:space="preserve"> REF _Ref55336310 \r \h </w:instrText>
      </w:r>
      <w:r w:rsidR="007F30BA" w:rsidRPr="00F00B8B">
        <w:rPr>
          <w:bCs w:val="0"/>
          <w:sz w:val="24"/>
          <w:szCs w:val="24"/>
        </w:rPr>
      </w:r>
      <w:r w:rsidR="00F00B8B">
        <w:rPr>
          <w:bCs w:val="0"/>
          <w:sz w:val="24"/>
          <w:szCs w:val="24"/>
        </w:rPr>
        <w:instrText xml:space="preserve"> \* MERGEFORMAT </w:instrText>
      </w:r>
      <w:r w:rsidR="007F30BA" w:rsidRPr="00F00B8B">
        <w:rPr>
          <w:bCs w:val="0"/>
          <w:sz w:val="24"/>
          <w:szCs w:val="24"/>
        </w:rPr>
        <w:fldChar w:fldCharType="separate"/>
      </w:r>
      <w:r w:rsidR="003B72EA" w:rsidRPr="00F00B8B">
        <w:rPr>
          <w:bCs w:val="0"/>
          <w:sz w:val="24"/>
          <w:szCs w:val="24"/>
        </w:rPr>
        <w:t>5.1</w:t>
      </w:r>
      <w:r w:rsidR="007F30BA" w:rsidRPr="00F00B8B">
        <w:rPr>
          <w:bCs w:val="0"/>
          <w:sz w:val="24"/>
          <w:szCs w:val="24"/>
        </w:rPr>
        <w:fldChar w:fldCharType="end"/>
      </w:r>
      <w:r w:rsidR="00BB27D7" w:rsidRPr="00F00B8B">
        <w:rPr>
          <w:bCs w:val="0"/>
          <w:sz w:val="24"/>
          <w:szCs w:val="24"/>
          <w:lang w:eastAsia="ru-RU"/>
        </w:rPr>
        <w:t>)</w:t>
      </w:r>
      <w:r w:rsidR="00BB27D7" w:rsidRPr="00F00B8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00B8B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00B8B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F00B8B">
        <w:fldChar w:fldCharType="begin"/>
      </w:r>
      <w:r w:rsidR="00402725" w:rsidRPr="00F00B8B">
        <w:instrText xml:space="preserve"> REF _Ref440289953 \r \h  \* MERGEFORMAT </w:instrText>
      </w:r>
      <w:r w:rsidR="00402725" w:rsidRPr="00F00B8B">
        <w:fldChar w:fldCharType="separate"/>
      </w:r>
      <w:r w:rsidR="003B72EA" w:rsidRPr="00F00B8B">
        <w:rPr>
          <w:bCs w:val="0"/>
          <w:sz w:val="24"/>
          <w:szCs w:val="24"/>
        </w:rPr>
        <w:t>3.4.1.3</w:t>
      </w:r>
      <w:r w:rsidR="00402725" w:rsidRPr="00F00B8B">
        <w:fldChar w:fldCharType="end"/>
      </w:r>
      <w:r w:rsidRPr="00F00B8B">
        <w:rPr>
          <w:bCs w:val="0"/>
          <w:sz w:val="24"/>
          <w:szCs w:val="24"/>
        </w:rPr>
        <w:t xml:space="preserve">) Организатор закупочной процедуры получает доступ для </w:t>
      </w:r>
      <w:r w:rsidRPr="00F00B8B">
        <w:rPr>
          <w:bCs w:val="0"/>
          <w:sz w:val="24"/>
          <w:szCs w:val="24"/>
        </w:rPr>
        <w:lastRenderedPageBreak/>
        <w:t>скачивания полученных Заявок Участников. В случае если в скачанной</w:t>
      </w:r>
      <w:r w:rsidRPr="00AE1D21">
        <w:rPr>
          <w:bCs w:val="0"/>
          <w:sz w:val="24"/>
          <w:szCs w:val="24"/>
        </w:rPr>
        <w:t xml:space="preserve">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lastRenderedPageBreak/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F00B8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00B8B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F00B8B">
        <w:rPr>
          <w:sz w:val="24"/>
          <w:szCs w:val="24"/>
        </w:rPr>
        <w:t>Заявк</w:t>
      </w:r>
      <w:r w:rsidR="00FE5731" w:rsidRPr="00F00B8B">
        <w:rPr>
          <w:sz w:val="24"/>
          <w:szCs w:val="24"/>
        </w:rPr>
        <w:t xml:space="preserve">и </w:t>
      </w:r>
      <w:r w:rsidRPr="00F00B8B">
        <w:rPr>
          <w:sz w:val="24"/>
          <w:szCs w:val="24"/>
        </w:rPr>
        <w:t xml:space="preserve">не подлежат обсуждению с </w:t>
      </w:r>
      <w:r w:rsidR="009C744E" w:rsidRPr="00F00B8B">
        <w:rPr>
          <w:sz w:val="24"/>
          <w:szCs w:val="24"/>
        </w:rPr>
        <w:t>Участник</w:t>
      </w:r>
      <w:r w:rsidRPr="00F00B8B">
        <w:rPr>
          <w:sz w:val="24"/>
          <w:szCs w:val="24"/>
        </w:rPr>
        <w:t>ом.</w:t>
      </w:r>
    </w:p>
    <w:p w:rsidR="00717F60" w:rsidRPr="00F00B8B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F00B8B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F00B8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00B8B">
        <w:rPr>
          <w:sz w:val="24"/>
          <w:szCs w:val="24"/>
        </w:rPr>
        <w:t>В</w:t>
      </w:r>
      <w:r w:rsidR="00D275BB" w:rsidRPr="00F00B8B">
        <w:rPr>
          <w:sz w:val="24"/>
          <w:szCs w:val="24"/>
        </w:rPr>
        <w:t xml:space="preserve"> </w:t>
      </w:r>
      <w:r w:rsidRPr="00F00B8B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F00B8B">
        <w:rPr>
          <w:sz w:val="24"/>
          <w:szCs w:val="24"/>
        </w:rPr>
        <w:t>оценивает и сопоставляет</w:t>
      </w:r>
      <w:proofErr w:type="gramEnd"/>
      <w:r w:rsidRPr="00F00B8B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F00B8B">
        <w:rPr>
          <w:sz w:val="24"/>
          <w:szCs w:val="24"/>
        </w:rPr>
        <w:t xml:space="preserve">. Порядок проведения оценочной стадии, </w:t>
      </w:r>
      <w:r w:rsidRPr="00F00B8B">
        <w:rPr>
          <w:sz w:val="24"/>
          <w:szCs w:val="24"/>
        </w:rPr>
        <w:t>критери</w:t>
      </w:r>
      <w:r w:rsidR="00D275BB" w:rsidRPr="00F00B8B">
        <w:rPr>
          <w:sz w:val="24"/>
          <w:szCs w:val="24"/>
        </w:rPr>
        <w:t>и</w:t>
      </w:r>
      <w:r w:rsidRPr="00F00B8B">
        <w:rPr>
          <w:sz w:val="24"/>
          <w:szCs w:val="24"/>
        </w:rPr>
        <w:t xml:space="preserve"> и их весов</w:t>
      </w:r>
      <w:r w:rsidR="00D275BB" w:rsidRPr="00F00B8B">
        <w:rPr>
          <w:sz w:val="24"/>
          <w:szCs w:val="24"/>
        </w:rPr>
        <w:t>ые</w:t>
      </w:r>
      <w:r w:rsidRPr="00F00B8B">
        <w:rPr>
          <w:sz w:val="24"/>
          <w:szCs w:val="24"/>
        </w:rPr>
        <w:t xml:space="preserve"> коэффициент</w:t>
      </w:r>
      <w:r w:rsidR="00D275BB" w:rsidRPr="00F00B8B">
        <w:rPr>
          <w:sz w:val="24"/>
          <w:szCs w:val="24"/>
        </w:rPr>
        <w:t>ы изложены в Приложении №3 к настоящей Документации.</w:t>
      </w:r>
    </w:p>
    <w:p w:rsidR="00717F60" w:rsidRPr="00F00B8B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00B8B">
        <w:rPr>
          <w:sz w:val="24"/>
          <w:szCs w:val="24"/>
        </w:rPr>
        <w:t xml:space="preserve">Закупочная комиссия ранжирует </w:t>
      </w:r>
      <w:r w:rsidR="004B5EB3" w:rsidRPr="00F00B8B">
        <w:rPr>
          <w:sz w:val="24"/>
          <w:szCs w:val="24"/>
        </w:rPr>
        <w:t>Заявк</w:t>
      </w:r>
      <w:r w:rsidRPr="00F00B8B">
        <w:rPr>
          <w:sz w:val="24"/>
          <w:szCs w:val="24"/>
        </w:rPr>
        <w:t xml:space="preserve">и </w:t>
      </w:r>
      <w:r w:rsidR="009C744E" w:rsidRPr="00F00B8B">
        <w:rPr>
          <w:sz w:val="24"/>
          <w:szCs w:val="24"/>
        </w:rPr>
        <w:t>Участник</w:t>
      </w:r>
      <w:r w:rsidRPr="00F00B8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F00B8B">
        <w:rPr>
          <w:sz w:val="24"/>
          <w:szCs w:val="24"/>
        </w:rPr>
        <w:t>Участник</w:t>
      </w:r>
      <w:r w:rsidRPr="00F00B8B">
        <w:rPr>
          <w:sz w:val="24"/>
          <w:szCs w:val="24"/>
        </w:rPr>
        <w:t xml:space="preserve">ами. </w:t>
      </w:r>
      <w:r w:rsidR="00854CC7" w:rsidRPr="00F00B8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F00B8B">
        <w:fldChar w:fldCharType="begin"/>
      </w:r>
      <w:r w:rsidR="00402725" w:rsidRPr="00F00B8B">
        <w:instrText xml:space="preserve"> REF _Ref471894330 \r \h  \* MERGEFORMAT </w:instrText>
      </w:r>
      <w:r w:rsidR="00402725" w:rsidRPr="00F00B8B">
        <w:fldChar w:fldCharType="separate"/>
      </w:r>
      <w:r w:rsidR="003B72EA" w:rsidRPr="00F00B8B">
        <w:rPr>
          <w:sz w:val="24"/>
          <w:szCs w:val="24"/>
        </w:rPr>
        <w:t>3.8</w:t>
      </w:r>
      <w:r w:rsidR="00402725" w:rsidRPr="00F00B8B">
        <w:fldChar w:fldCharType="end"/>
      </w:r>
      <w:r w:rsidR="00854CC7" w:rsidRPr="00F00B8B">
        <w:rPr>
          <w:sz w:val="24"/>
          <w:szCs w:val="24"/>
        </w:rPr>
        <w:t xml:space="preserve"> Закупочной документации.</w:t>
      </w:r>
    </w:p>
    <w:p w:rsidR="00F15392" w:rsidRPr="00F00B8B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F00B8B">
        <w:t>Аукционная процедура понижени</w:t>
      </w:r>
      <w:r w:rsidR="00E60F8E" w:rsidRPr="00F00B8B">
        <w:t>я</w:t>
      </w:r>
      <w:r w:rsidRPr="00F00B8B">
        <w:t xml:space="preserve"> цены (переторжка)</w:t>
      </w:r>
      <w:bookmarkEnd w:id="707"/>
      <w:bookmarkEnd w:id="708"/>
      <w:bookmarkEnd w:id="709"/>
      <w:r w:rsidRPr="00F00B8B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00B8B">
        <w:rPr>
          <w:sz w:val="24"/>
          <w:szCs w:val="24"/>
          <w:lang w:eastAsia="ru-RU"/>
        </w:rPr>
        <w:t xml:space="preserve">Организатором </w:t>
      </w:r>
      <w:r w:rsidR="00C05EF6" w:rsidRPr="00F00B8B">
        <w:rPr>
          <w:sz w:val="24"/>
          <w:szCs w:val="24"/>
          <w:lang w:eastAsia="ru-RU"/>
        </w:rPr>
        <w:t>запроса предложений</w:t>
      </w:r>
      <w:r w:rsidRPr="00F00B8B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F00B8B">
        <w:rPr>
          <w:sz w:val="24"/>
          <w:szCs w:val="24"/>
          <w:lang w:eastAsia="ru-RU"/>
        </w:rPr>
        <w:t xml:space="preserve">аукционной </w:t>
      </w:r>
      <w:r w:rsidRPr="00F00B8B">
        <w:rPr>
          <w:sz w:val="24"/>
          <w:szCs w:val="24"/>
          <w:lang w:eastAsia="ru-RU"/>
        </w:rPr>
        <w:t>процедуры</w:t>
      </w:r>
      <w:r w:rsidR="003417F7" w:rsidRPr="00F00B8B">
        <w:rPr>
          <w:sz w:val="24"/>
          <w:szCs w:val="24"/>
          <w:lang w:eastAsia="ru-RU"/>
        </w:rPr>
        <w:t xml:space="preserve"> понижения</w:t>
      </w:r>
      <w:r w:rsidR="003417F7" w:rsidRPr="00DC5BAE">
        <w:rPr>
          <w:sz w:val="24"/>
          <w:szCs w:val="24"/>
          <w:lang w:eastAsia="ru-RU"/>
        </w:rPr>
        <w:t xml:space="preserve">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путем </w:t>
      </w:r>
      <w:r w:rsidRPr="00E71A48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lastRenderedPageBreak/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F00B8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</w:t>
      </w:r>
      <w:r w:rsidRPr="00F00B8B">
        <w:rPr>
          <w:sz w:val="24"/>
          <w:szCs w:val="24"/>
        </w:rPr>
        <w:t xml:space="preserve">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F00B8B">
        <w:rPr>
          <w:i/>
          <w:sz w:val="24"/>
          <w:szCs w:val="24"/>
          <w:lang w:val="en-US"/>
        </w:rPr>
        <w:t>k</w:t>
      </w:r>
      <w:proofErr w:type="gramEnd"/>
      <w:r w:rsidRPr="00F00B8B">
        <w:rPr>
          <w:i/>
          <w:sz w:val="24"/>
          <w:szCs w:val="24"/>
          <w:vertAlign w:val="subscript"/>
        </w:rPr>
        <w:t>ПРИОР</w:t>
      </w:r>
      <w:r w:rsidRPr="00F00B8B">
        <w:rPr>
          <w:sz w:val="24"/>
          <w:szCs w:val="24"/>
        </w:rPr>
        <w:t xml:space="preserve">=0,85, иначе </w:t>
      </w:r>
      <w:r w:rsidRPr="00F00B8B">
        <w:rPr>
          <w:i/>
          <w:sz w:val="24"/>
          <w:szCs w:val="24"/>
          <w:lang w:val="en-US"/>
        </w:rPr>
        <w:t>k</w:t>
      </w:r>
      <w:r w:rsidRPr="00F00B8B">
        <w:rPr>
          <w:i/>
          <w:sz w:val="24"/>
          <w:szCs w:val="24"/>
          <w:vertAlign w:val="subscript"/>
        </w:rPr>
        <w:t>ПРИОР</w:t>
      </w:r>
      <w:r w:rsidRPr="00F00B8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F00B8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00B8B">
        <w:rPr>
          <w:sz w:val="24"/>
          <w:szCs w:val="24"/>
        </w:rPr>
        <w:t>Приоритет не предоставляется в случаях, если:</w:t>
      </w:r>
    </w:p>
    <w:p w:rsidR="00A5754C" w:rsidRPr="00F00B8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B8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F00B8B">
        <w:fldChar w:fldCharType="begin"/>
      </w:r>
      <w:r w:rsidR="00402725" w:rsidRPr="00F00B8B">
        <w:instrText xml:space="preserve"> REF _Ref303251044 \r \h  \* MERGEFORMAT </w:instrText>
      </w:r>
      <w:r w:rsidR="00402725" w:rsidRPr="00F00B8B">
        <w:fldChar w:fldCharType="separate"/>
      </w:r>
      <w:r w:rsidR="003B72EA" w:rsidRPr="00F00B8B">
        <w:rPr>
          <w:rFonts w:ascii="Times New Roman" w:hAnsi="Times New Roman" w:cs="Times New Roman"/>
          <w:sz w:val="24"/>
          <w:szCs w:val="24"/>
        </w:rPr>
        <w:t>3.10</w:t>
      </w:r>
      <w:r w:rsidR="00402725" w:rsidRPr="00F00B8B">
        <w:fldChar w:fldCharType="end"/>
      </w:r>
      <w:r w:rsidRPr="00F00B8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F00B8B">
        <w:rPr>
          <w:rFonts w:ascii="Times New Roman" w:hAnsi="Times New Roman" w:cs="Times New Roman"/>
          <w:sz w:val="24"/>
          <w:szCs w:val="24"/>
        </w:rPr>
        <w:t>закупоч</w:t>
      </w:r>
      <w:r w:rsidRPr="00F00B8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F00B8B">
        <w:rPr>
          <w:rFonts w:ascii="Times New Roman" w:hAnsi="Times New Roman" w:cs="Times New Roman"/>
          <w:sz w:val="24"/>
          <w:szCs w:val="24"/>
        </w:rPr>
        <w:t>закупоч</w:t>
      </w:r>
      <w:r w:rsidRPr="00F00B8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B8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</w:t>
      </w:r>
      <w:r w:rsidRPr="00751A4B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</w:t>
      </w:r>
      <w:r w:rsidRPr="00751A4B">
        <w:rPr>
          <w:sz w:val="24"/>
          <w:szCs w:val="24"/>
        </w:rPr>
        <w:lastRenderedPageBreak/>
        <w:t xml:space="preserve"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6"/>
      <w:bookmarkEnd w:id="727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3B72EA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lastRenderedPageBreak/>
        <w:t>в те</w:t>
      </w:r>
      <w:proofErr w:type="gramStart"/>
      <w:r w:rsidRPr="003B72EA">
        <w:rPr>
          <w:sz w:val="24"/>
          <w:szCs w:val="24"/>
        </w:rPr>
        <w:t>кст пр</w:t>
      </w:r>
      <w:proofErr w:type="gramEnd"/>
      <w:r w:rsidRPr="003B72EA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proofErr w:type="gramStart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>.</w:t>
      </w:r>
      <w:proofErr w:type="gramEnd"/>
      <w:r w:rsidRPr="007365D2">
        <w:rPr>
          <w:color w:val="000000"/>
          <w:sz w:val="24"/>
          <w:szCs w:val="24"/>
        </w:rPr>
        <w:t xml:space="preserve">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7365D2">
        <w:rPr>
          <w:bCs w:val="0"/>
          <w:color w:val="000000"/>
          <w:sz w:val="24"/>
          <w:szCs w:val="24"/>
        </w:rPr>
        <w:t xml:space="preserve">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 xml:space="preserve">, может быть </w:t>
      </w:r>
      <w:r w:rsidRPr="00751A4B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F463E8">
        <w:rPr>
          <w:b w:val="0"/>
          <w:szCs w:val="24"/>
          <w:highlight w:val="yellow"/>
        </w:rPr>
        <w:t>№1</w:t>
      </w:r>
      <w:r w:rsidR="00A154B7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1.1.4</w:t>
      </w:r>
      <w:r w:rsidR="007F30B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A17F6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A17F6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A17F6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A17F6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 xml:space="preserve">Приведённые в форме сведения о физических и юридических лицах </w:t>
      </w:r>
      <w:proofErr w:type="gramStart"/>
      <w:r w:rsidRPr="004D25B8">
        <w:t>являются условными и указаны</w:t>
      </w:r>
      <w:proofErr w:type="gramEnd"/>
      <w:r w:rsidRPr="004D25B8">
        <w:t xml:space="preserve">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D266B0">
        <w:rPr>
          <w:snapToGrid w:val="0"/>
          <w:sz w:val="24"/>
          <w:szCs w:val="24"/>
        </w:rPr>
        <w:t xml:space="preserve"> </w:t>
      </w:r>
      <w:proofErr w:type="gramStart"/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266B0">
        <w:rPr>
          <w:sz w:val="24"/>
          <w:szCs w:val="24"/>
        </w:rPr>
        <w:t>субконтрагентов</w:t>
      </w:r>
      <w:proofErr w:type="spellEnd"/>
      <w:r w:rsidRPr="00D266B0">
        <w:rPr>
          <w:sz w:val="24"/>
          <w:szCs w:val="24"/>
        </w:rPr>
        <w:t xml:space="preserve">: </w:t>
      </w:r>
      <w:r w:rsidRPr="00D266B0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D266B0">
        <w:rPr>
          <w:snapToGrid w:val="0"/>
          <w:sz w:val="24"/>
          <w:szCs w:val="24"/>
        </w:rPr>
        <w:t xml:space="preserve"> </w:t>
      </w:r>
      <w:proofErr w:type="gramStart"/>
      <w:r w:rsidRPr="00D266B0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266B0">
        <w:rPr>
          <w:sz w:val="24"/>
          <w:szCs w:val="24"/>
        </w:rPr>
        <w:t>Росфинмониторинг</w:t>
      </w:r>
      <w:proofErr w:type="spellEnd"/>
      <w:r w:rsidRPr="00D266B0">
        <w:rPr>
          <w:sz w:val="24"/>
          <w:szCs w:val="24"/>
        </w:rPr>
        <w:t xml:space="preserve">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</w:t>
      </w:r>
      <w:proofErr w:type="gramEnd"/>
      <w:r w:rsidRPr="00D266B0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D266B0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34619D">
        <w:rPr>
          <w:sz w:val="24"/>
          <w:szCs w:val="24"/>
        </w:rPr>
        <w:t>числе</w:t>
      </w:r>
      <w:r w:rsidRPr="0034619D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proofErr w:type="gramStart"/>
      <w:r w:rsidRPr="0034619D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proofErr w:type="gramStart"/>
      <w:r w:rsidRPr="0034619D">
        <w:rPr>
          <w:bCs w:val="0"/>
          <w:sz w:val="24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34619D">
        <w:rPr>
          <w:bCs w:val="0"/>
          <w:sz w:val="24"/>
          <w:szCs w:val="24"/>
        </w:rPr>
        <w:t>Россети</w:t>
      </w:r>
      <w:proofErr w:type="spellEnd"/>
      <w:r w:rsidRPr="0034619D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4619D">
        <w:rPr>
          <w:bCs w:val="0"/>
          <w:sz w:val="24"/>
          <w:szCs w:val="24"/>
        </w:rPr>
        <w:t>субконтрагентов</w:t>
      </w:r>
      <w:proofErr w:type="spellEnd"/>
      <w:r w:rsidRPr="0034619D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34619D">
        <w:rPr>
          <w:bCs w:val="0"/>
          <w:sz w:val="24"/>
          <w:szCs w:val="24"/>
        </w:rPr>
        <w:t xml:space="preserve">), </w:t>
      </w:r>
      <w:proofErr w:type="gramStart"/>
      <w:r w:rsidRPr="0034619D">
        <w:rPr>
          <w:bCs w:val="0"/>
          <w:sz w:val="24"/>
          <w:szCs w:val="24"/>
        </w:rPr>
        <w:t xml:space="preserve">в том числе бенефициарах и бенефициарах своего </w:t>
      </w:r>
      <w:proofErr w:type="spellStart"/>
      <w:r w:rsidRPr="0034619D">
        <w:rPr>
          <w:bCs w:val="0"/>
          <w:sz w:val="24"/>
          <w:szCs w:val="24"/>
        </w:rPr>
        <w:t>субконтрагента</w:t>
      </w:r>
      <w:proofErr w:type="spellEnd"/>
      <w:r w:rsidRPr="0034619D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</w:t>
      </w:r>
      <w:r w:rsidRPr="0034619D">
        <w:rPr>
          <w:sz w:val="24"/>
          <w:szCs w:val="24"/>
        </w:rPr>
        <w:t>– представитель субъектов персональных данных</w:t>
      </w:r>
      <w:r w:rsidRPr="0034619D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34619D">
        <w:rPr>
          <w:bCs w:val="0"/>
          <w:sz w:val="24"/>
          <w:szCs w:val="24"/>
        </w:rPr>
        <w:t>субконтрагентов</w:t>
      </w:r>
      <w:proofErr w:type="spellEnd"/>
      <w:r w:rsidRPr="0034619D">
        <w:rPr>
          <w:bCs w:val="0"/>
          <w:sz w:val="24"/>
          <w:szCs w:val="24"/>
        </w:rPr>
        <w:t xml:space="preserve"> согласие на представление (обработку) </w:t>
      </w:r>
      <w:r w:rsidRPr="0034619D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34619D">
        <w:rPr>
          <w:bCs w:val="0"/>
          <w:sz w:val="24"/>
          <w:szCs w:val="24"/>
        </w:rPr>
        <w:t>ПАО «</w:t>
      </w:r>
      <w:proofErr w:type="spellStart"/>
      <w:r w:rsidRPr="0034619D">
        <w:rPr>
          <w:bCs w:val="0"/>
          <w:sz w:val="24"/>
          <w:szCs w:val="24"/>
        </w:rPr>
        <w:t>Россети</w:t>
      </w:r>
      <w:proofErr w:type="spellEnd"/>
      <w:r w:rsidRPr="0034619D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91E20">
        <w:rPr>
          <w:sz w:val="24"/>
          <w:szCs w:val="24"/>
        </w:rPr>
        <w:t>в</w:t>
      </w:r>
      <w:proofErr w:type="gramEnd"/>
      <w:r w:rsidRPr="00391E20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391E20">
        <w:rPr>
          <w:sz w:val="24"/>
          <w:szCs w:val="24"/>
        </w:rPr>
        <w:t>установили и согласились</w:t>
      </w:r>
      <w:proofErr w:type="gramEnd"/>
      <w:r w:rsidRPr="00391E20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</w:t>
      </w:r>
      <w:proofErr w:type="gramStart"/>
      <w:r w:rsidRPr="00391E20">
        <w:rPr>
          <w:sz w:val="24"/>
          <w:szCs w:val="24"/>
          <w:lang w:eastAsia="ru-RU"/>
        </w:rPr>
        <w:t>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  <w:proofErr w:type="gramEnd"/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91E20">
        <w:rPr>
          <w:sz w:val="24"/>
          <w:szCs w:val="24"/>
        </w:rPr>
        <w:t>предоставлять иные документы</w:t>
      </w:r>
      <w:proofErr w:type="gramEnd"/>
      <w:r w:rsidRPr="00391E20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9FE" w:rsidRDefault="00FF79FE">
      <w:pPr>
        <w:spacing w:line="240" w:lineRule="auto"/>
      </w:pPr>
      <w:r>
        <w:separator/>
      </w:r>
    </w:p>
  </w:endnote>
  <w:endnote w:type="continuationSeparator" w:id="0">
    <w:p w:rsidR="00FF79FE" w:rsidRDefault="00FF79FE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956F8B">
      <w:rPr>
        <w:noProof/>
        <w:sz w:val="16"/>
        <w:szCs w:val="16"/>
        <w:lang w:eastAsia="ru-RU"/>
      </w:rPr>
      <w:t>3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00B8B" w:rsidRPr="00F00B8B">
      <w:rPr>
        <w:sz w:val="18"/>
        <w:szCs w:val="18"/>
      </w:rPr>
      <w:t>Договора на оказание услуг по поверке измерительных трансформаторов тока и напряжения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9FE" w:rsidRDefault="00FF79FE">
      <w:pPr>
        <w:spacing w:line="240" w:lineRule="auto"/>
      </w:pPr>
      <w:r>
        <w:separator/>
      </w:r>
    </w:p>
  </w:footnote>
  <w:footnote w:type="continuationSeparator" w:id="0">
    <w:p w:rsidR="00FF79FE" w:rsidRDefault="00FF79FE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56F8B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B8B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8CA99-AFC0-48CB-8088-0D0FD6D3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93</Pages>
  <Words>29456</Words>
  <Characters>167903</Characters>
  <Application>Microsoft Office Word</Application>
  <DocSecurity>0</DocSecurity>
  <Lines>1399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196966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156</cp:revision>
  <cp:lastPrinted>2015-12-29T14:27:00Z</cp:lastPrinted>
  <dcterms:created xsi:type="dcterms:W3CDTF">2016-01-13T12:36:00Z</dcterms:created>
  <dcterms:modified xsi:type="dcterms:W3CDTF">2018-10-19T09:16:00Z</dcterms:modified>
</cp:coreProperties>
</file>